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506" w:rsidRPr="003D7506" w:rsidRDefault="003D7506" w:rsidP="003D7506">
      <w:pPr>
        <w:spacing w:line="240" w:lineRule="exact"/>
        <w:ind w:left="4956" w:firstLine="708"/>
        <w:rPr>
          <w:rFonts w:ascii="Times New Roman" w:hAnsi="Times New Roman" w:cs="Times New Roman"/>
          <w:sz w:val="24"/>
        </w:rPr>
      </w:pPr>
      <w:r w:rsidRPr="003D7506">
        <w:rPr>
          <w:rFonts w:ascii="Times New Roman" w:hAnsi="Times New Roman" w:cs="Times New Roman"/>
          <w:sz w:val="24"/>
        </w:rPr>
        <w:t>Утверждён</w:t>
      </w:r>
    </w:p>
    <w:p w:rsidR="003D7506" w:rsidRPr="003D7506" w:rsidRDefault="003D7506" w:rsidP="003D7506">
      <w:pPr>
        <w:spacing w:line="240" w:lineRule="exact"/>
        <w:rPr>
          <w:rFonts w:ascii="Times New Roman" w:hAnsi="Times New Roman" w:cs="Times New Roman"/>
          <w:sz w:val="24"/>
        </w:rPr>
      </w:pPr>
      <w:r w:rsidRPr="003D7506">
        <w:rPr>
          <w:rFonts w:ascii="Times New Roman" w:hAnsi="Times New Roman" w:cs="Times New Roman"/>
          <w:sz w:val="24"/>
        </w:rPr>
        <w:tab/>
      </w:r>
      <w:r w:rsidRPr="003D7506">
        <w:rPr>
          <w:rFonts w:ascii="Times New Roman" w:hAnsi="Times New Roman" w:cs="Times New Roman"/>
          <w:sz w:val="24"/>
        </w:rPr>
        <w:tab/>
      </w:r>
      <w:r w:rsidRPr="003D7506">
        <w:rPr>
          <w:rFonts w:ascii="Times New Roman" w:hAnsi="Times New Roman" w:cs="Times New Roman"/>
          <w:sz w:val="24"/>
        </w:rPr>
        <w:tab/>
      </w:r>
      <w:r w:rsidRPr="003D7506">
        <w:rPr>
          <w:rFonts w:ascii="Times New Roman" w:hAnsi="Times New Roman" w:cs="Times New Roman"/>
          <w:sz w:val="24"/>
        </w:rPr>
        <w:tab/>
      </w:r>
      <w:r w:rsidRPr="003D7506">
        <w:rPr>
          <w:rFonts w:ascii="Times New Roman" w:hAnsi="Times New Roman" w:cs="Times New Roman"/>
          <w:sz w:val="24"/>
        </w:rPr>
        <w:tab/>
      </w:r>
      <w:r w:rsidRPr="003D7506">
        <w:rPr>
          <w:rFonts w:ascii="Times New Roman" w:hAnsi="Times New Roman" w:cs="Times New Roman"/>
          <w:sz w:val="24"/>
        </w:rPr>
        <w:tab/>
      </w:r>
      <w:r w:rsidRPr="003D7506">
        <w:rPr>
          <w:rFonts w:ascii="Times New Roman" w:hAnsi="Times New Roman" w:cs="Times New Roman"/>
          <w:sz w:val="24"/>
        </w:rPr>
        <w:tab/>
        <w:t xml:space="preserve">постановлением администрации </w:t>
      </w:r>
    </w:p>
    <w:p w:rsidR="003D7506" w:rsidRPr="003D7506" w:rsidRDefault="003D7506" w:rsidP="003D7506">
      <w:pPr>
        <w:spacing w:line="240" w:lineRule="exact"/>
        <w:rPr>
          <w:rFonts w:ascii="Times New Roman" w:hAnsi="Times New Roman" w:cs="Times New Roman"/>
          <w:sz w:val="24"/>
        </w:rPr>
      </w:pPr>
      <w:r w:rsidRPr="003D7506">
        <w:rPr>
          <w:rFonts w:ascii="Times New Roman" w:hAnsi="Times New Roman" w:cs="Times New Roman"/>
          <w:sz w:val="24"/>
        </w:rPr>
        <w:tab/>
      </w:r>
      <w:r w:rsidRPr="003D7506">
        <w:rPr>
          <w:rFonts w:ascii="Times New Roman" w:hAnsi="Times New Roman" w:cs="Times New Roman"/>
          <w:sz w:val="24"/>
        </w:rPr>
        <w:tab/>
      </w:r>
      <w:r w:rsidRPr="003D7506">
        <w:rPr>
          <w:rFonts w:ascii="Times New Roman" w:hAnsi="Times New Roman" w:cs="Times New Roman"/>
          <w:sz w:val="24"/>
        </w:rPr>
        <w:tab/>
      </w:r>
      <w:r w:rsidRPr="003D7506">
        <w:rPr>
          <w:rFonts w:ascii="Times New Roman" w:hAnsi="Times New Roman" w:cs="Times New Roman"/>
          <w:sz w:val="24"/>
        </w:rPr>
        <w:tab/>
      </w:r>
      <w:r w:rsidRPr="003D7506">
        <w:rPr>
          <w:rFonts w:ascii="Times New Roman" w:hAnsi="Times New Roman" w:cs="Times New Roman"/>
          <w:sz w:val="24"/>
        </w:rPr>
        <w:tab/>
      </w:r>
      <w:r w:rsidRPr="003D7506">
        <w:rPr>
          <w:rFonts w:ascii="Times New Roman" w:hAnsi="Times New Roman" w:cs="Times New Roman"/>
          <w:sz w:val="24"/>
        </w:rPr>
        <w:tab/>
      </w:r>
      <w:r w:rsidRPr="003D7506">
        <w:rPr>
          <w:rFonts w:ascii="Times New Roman" w:hAnsi="Times New Roman" w:cs="Times New Roman"/>
          <w:sz w:val="24"/>
        </w:rPr>
        <w:tab/>
        <w:t xml:space="preserve">Ипатовского муниципального </w:t>
      </w:r>
    </w:p>
    <w:p w:rsidR="003D7506" w:rsidRPr="003D7506" w:rsidRDefault="003D7506" w:rsidP="003D7506">
      <w:pPr>
        <w:spacing w:line="240" w:lineRule="exact"/>
        <w:rPr>
          <w:rFonts w:ascii="Times New Roman" w:hAnsi="Times New Roman" w:cs="Times New Roman"/>
          <w:sz w:val="24"/>
        </w:rPr>
      </w:pPr>
      <w:r w:rsidRPr="003D7506">
        <w:rPr>
          <w:rFonts w:ascii="Times New Roman" w:hAnsi="Times New Roman" w:cs="Times New Roman"/>
          <w:sz w:val="24"/>
        </w:rPr>
        <w:tab/>
      </w:r>
      <w:r w:rsidRPr="003D7506">
        <w:rPr>
          <w:rFonts w:ascii="Times New Roman" w:hAnsi="Times New Roman" w:cs="Times New Roman"/>
          <w:sz w:val="24"/>
        </w:rPr>
        <w:tab/>
      </w:r>
      <w:r w:rsidRPr="003D7506">
        <w:rPr>
          <w:rFonts w:ascii="Times New Roman" w:hAnsi="Times New Roman" w:cs="Times New Roman"/>
          <w:sz w:val="24"/>
        </w:rPr>
        <w:tab/>
      </w:r>
      <w:r w:rsidRPr="003D7506">
        <w:rPr>
          <w:rFonts w:ascii="Times New Roman" w:hAnsi="Times New Roman" w:cs="Times New Roman"/>
          <w:sz w:val="24"/>
        </w:rPr>
        <w:tab/>
      </w:r>
      <w:r w:rsidRPr="003D7506">
        <w:rPr>
          <w:rFonts w:ascii="Times New Roman" w:hAnsi="Times New Roman" w:cs="Times New Roman"/>
          <w:sz w:val="24"/>
        </w:rPr>
        <w:tab/>
      </w:r>
      <w:r w:rsidRPr="003D7506">
        <w:rPr>
          <w:rFonts w:ascii="Times New Roman" w:hAnsi="Times New Roman" w:cs="Times New Roman"/>
          <w:sz w:val="24"/>
        </w:rPr>
        <w:tab/>
      </w:r>
      <w:r w:rsidRPr="003D7506">
        <w:rPr>
          <w:rFonts w:ascii="Times New Roman" w:hAnsi="Times New Roman" w:cs="Times New Roman"/>
          <w:sz w:val="24"/>
        </w:rPr>
        <w:tab/>
        <w:t>района Ставропольского края</w:t>
      </w:r>
    </w:p>
    <w:p w:rsidR="003D7506" w:rsidRPr="003D7506" w:rsidRDefault="003D7506" w:rsidP="003D7506">
      <w:pPr>
        <w:spacing w:line="240" w:lineRule="exact"/>
        <w:rPr>
          <w:rFonts w:ascii="Times New Roman" w:hAnsi="Times New Roman" w:cs="Times New Roman"/>
          <w:sz w:val="24"/>
        </w:rPr>
      </w:pPr>
      <w:r w:rsidRPr="003D7506">
        <w:rPr>
          <w:rFonts w:ascii="Times New Roman" w:hAnsi="Times New Roman" w:cs="Times New Roman"/>
          <w:sz w:val="24"/>
        </w:rPr>
        <w:tab/>
      </w:r>
      <w:r w:rsidRPr="003D7506">
        <w:rPr>
          <w:rFonts w:ascii="Times New Roman" w:hAnsi="Times New Roman" w:cs="Times New Roman"/>
          <w:sz w:val="24"/>
        </w:rPr>
        <w:tab/>
      </w:r>
      <w:r w:rsidRPr="003D7506">
        <w:rPr>
          <w:rFonts w:ascii="Times New Roman" w:hAnsi="Times New Roman" w:cs="Times New Roman"/>
          <w:sz w:val="24"/>
        </w:rPr>
        <w:tab/>
      </w:r>
      <w:r w:rsidRPr="003D7506">
        <w:rPr>
          <w:rFonts w:ascii="Times New Roman" w:hAnsi="Times New Roman" w:cs="Times New Roman"/>
          <w:sz w:val="24"/>
        </w:rPr>
        <w:tab/>
      </w:r>
      <w:r w:rsidRPr="003D7506">
        <w:rPr>
          <w:rFonts w:ascii="Times New Roman" w:hAnsi="Times New Roman" w:cs="Times New Roman"/>
          <w:sz w:val="24"/>
        </w:rPr>
        <w:tab/>
      </w:r>
      <w:r w:rsidRPr="003D7506">
        <w:rPr>
          <w:rFonts w:ascii="Times New Roman" w:hAnsi="Times New Roman" w:cs="Times New Roman"/>
          <w:sz w:val="24"/>
        </w:rPr>
        <w:tab/>
      </w:r>
      <w:r w:rsidRPr="003D7506">
        <w:rPr>
          <w:rFonts w:ascii="Times New Roman" w:hAnsi="Times New Roman" w:cs="Times New Roman"/>
          <w:sz w:val="24"/>
        </w:rPr>
        <w:tab/>
        <w:t xml:space="preserve">от                  2016 г. № </w:t>
      </w:r>
    </w:p>
    <w:p w:rsidR="003D7506" w:rsidRPr="003D7506" w:rsidRDefault="003D7506" w:rsidP="003D7506">
      <w:pPr>
        <w:pStyle w:val="ConsNormal"/>
        <w:spacing w:line="240" w:lineRule="exact"/>
        <w:ind w:left="5123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D7506" w:rsidRPr="003D7506" w:rsidRDefault="003D7506" w:rsidP="003D7506">
      <w:pPr>
        <w:pStyle w:val="ConsPlusNormal"/>
        <w:ind w:firstLine="0"/>
        <w:jc w:val="center"/>
        <w:rPr>
          <w:rFonts w:ascii="Times New Roman" w:eastAsia="Arial CYR" w:hAnsi="Times New Roman" w:cs="Times New Roman"/>
          <w:bCs/>
          <w:sz w:val="28"/>
          <w:szCs w:val="28"/>
        </w:rPr>
      </w:pPr>
      <w:r w:rsidRPr="003D7506">
        <w:rPr>
          <w:rFonts w:ascii="Times New Roman" w:eastAsia="Arial CYR" w:hAnsi="Times New Roman" w:cs="Times New Roman"/>
          <w:bCs/>
          <w:sz w:val="28"/>
          <w:szCs w:val="28"/>
        </w:rPr>
        <w:t>АДМИНИСТРАТИВНЫЙ РЕГЛАМЕНТ</w:t>
      </w:r>
    </w:p>
    <w:p w:rsidR="003D7506" w:rsidRPr="003D7506" w:rsidRDefault="003D7506" w:rsidP="003D7506">
      <w:pPr>
        <w:pStyle w:val="Standard"/>
        <w:spacing w:line="240" w:lineRule="exact"/>
        <w:jc w:val="center"/>
        <w:rPr>
          <w:sz w:val="28"/>
          <w:szCs w:val="28"/>
        </w:rPr>
      </w:pPr>
    </w:p>
    <w:p w:rsidR="00EA5677" w:rsidRPr="003D7506" w:rsidRDefault="003D7506" w:rsidP="003D7506">
      <w:pPr>
        <w:pStyle w:val="ConsPlusNormal"/>
        <w:suppressAutoHyphens w:val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D7506">
        <w:rPr>
          <w:rFonts w:ascii="Times New Roman" w:hAnsi="Times New Roman" w:cs="Times New Roman"/>
          <w:sz w:val="28"/>
          <w:szCs w:val="28"/>
        </w:rPr>
        <w:t xml:space="preserve">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 </w:t>
      </w:r>
      <w:r w:rsidR="00EA5677" w:rsidRPr="003D7506">
        <w:rPr>
          <w:rFonts w:ascii="Times New Roman" w:hAnsi="Times New Roman" w:cs="Times New Roman"/>
          <w:sz w:val="28"/>
          <w:szCs w:val="28"/>
        </w:rPr>
        <w:t>«Назначение и выплата ежемесячного пособия по уходу за ребенком»</w:t>
      </w:r>
    </w:p>
    <w:p w:rsidR="00EA5677" w:rsidRPr="00AD0FA8" w:rsidRDefault="00EA5677" w:rsidP="00EA5677">
      <w:pPr>
        <w:pStyle w:val="1"/>
        <w:tabs>
          <w:tab w:val="clear" w:pos="432"/>
        </w:tabs>
        <w:suppressAutoHyphens w:val="0"/>
        <w:spacing w:before="0" w:after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D0FA8">
        <w:rPr>
          <w:rFonts w:ascii="Times New Roman" w:hAnsi="Times New Roman" w:cs="Times New Roman"/>
          <w:b w:val="0"/>
          <w:bCs w:val="0"/>
          <w:sz w:val="28"/>
          <w:szCs w:val="28"/>
        </w:rPr>
        <w:t>1. Общие положения</w:t>
      </w:r>
    </w:p>
    <w:p w:rsidR="00EA5677" w:rsidRPr="00AD0FA8" w:rsidRDefault="00EA5677" w:rsidP="00883D53">
      <w:pPr>
        <w:pStyle w:val="a9"/>
        <w:widowControl/>
        <w:suppressAutoHyphens w:val="0"/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D0FA8">
        <w:rPr>
          <w:rFonts w:ascii="Times New Roman" w:hAnsi="Times New Roman" w:cs="Times New Roman"/>
          <w:sz w:val="28"/>
          <w:szCs w:val="28"/>
        </w:rPr>
        <w:t xml:space="preserve">1.1. </w:t>
      </w:r>
      <w:r w:rsidR="00AD0FA8" w:rsidRPr="00AD0FA8">
        <w:rPr>
          <w:rFonts w:ascii="Times New Roman" w:hAnsi="Times New Roman" w:cs="Times New Roman"/>
          <w:sz w:val="28"/>
          <w:szCs w:val="28"/>
        </w:rPr>
        <w:t>А</w:t>
      </w:r>
      <w:r w:rsidRPr="00AD0FA8">
        <w:rPr>
          <w:rFonts w:ascii="Times New Roman" w:hAnsi="Times New Roman" w:cs="Times New Roman"/>
          <w:sz w:val="28"/>
          <w:szCs w:val="28"/>
        </w:rPr>
        <w:t xml:space="preserve">дминистративный регламент предоставления </w:t>
      </w:r>
      <w:r w:rsidR="00AD0FA8" w:rsidRPr="00AD0FA8">
        <w:rPr>
          <w:rFonts w:ascii="Times New Roman" w:hAnsi="Times New Roman" w:cs="Times New Roman"/>
          <w:sz w:val="28"/>
          <w:szCs w:val="28"/>
        </w:rPr>
        <w:t xml:space="preserve">управлением труда и социальной защиты населения администрации Ипатовского муниципального района Ставропольского края государственной услуги «Назначение и выплата ежемесячного пособия по уходу за ребенком» </w:t>
      </w:r>
      <w:r w:rsidRPr="00AD0FA8">
        <w:rPr>
          <w:rFonts w:ascii="Times New Roman" w:hAnsi="Times New Roman" w:cs="Times New Roman"/>
          <w:sz w:val="28"/>
          <w:szCs w:val="28"/>
        </w:rPr>
        <w:t>(далее соответственно – Административный регламент, государственная услуга, пособие) определяет стандарт и порядок предоставления государственной услуги заявителю.</w:t>
      </w:r>
    </w:p>
    <w:p w:rsidR="00EA5677" w:rsidRPr="00AD0FA8" w:rsidRDefault="00EA5677" w:rsidP="00883D53">
      <w:pPr>
        <w:pStyle w:val="a9"/>
        <w:widowControl/>
        <w:suppressAutoHyphens w:val="0"/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D0FA8">
        <w:rPr>
          <w:rFonts w:ascii="Times New Roman" w:hAnsi="Times New Roman" w:cs="Times New Roman"/>
          <w:sz w:val="28"/>
          <w:szCs w:val="28"/>
        </w:rPr>
        <w:t>1.2. Круг заявителей</w:t>
      </w:r>
    </w:p>
    <w:p w:rsidR="00EA5677" w:rsidRPr="00376132" w:rsidRDefault="00EA5677" w:rsidP="00883D53">
      <w:pPr>
        <w:widowControl/>
        <w:tabs>
          <w:tab w:val="left" w:pos="720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A5677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376132">
        <w:rPr>
          <w:rFonts w:ascii="Times New Roman" w:hAnsi="Times New Roman" w:cs="Times New Roman"/>
          <w:sz w:val="28"/>
          <w:szCs w:val="28"/>
        </w:rPr>
        <w:t>Заявителями при предоставлении государственной услуги являются:</w:t>
      </w:r>
    </w:p>
    <w:p w:rsidR="00EA5677" w:rsidRPr="00376132" w:rsidRDefault="00EA5677" w:rsidP="00883D53">
      <w:pPr>
        <w:widowControl/>
        <w:suppressAutoHyphens w:val="0"/>
        <w:autoSpaceDE w:val="0"/>
        <w:autoSpaceDN w:val="0"/>
        <w:adjustRightInd w:val="0"/>
        <w:ind w:firstLine="426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376132">
        <w:rPr>
          <w:rFonts w:ascii="Times New Roman" w:hAnsi="Times New Roman" w:cs="Times New Roman"/>
          <w:sz w:val="28"/>
          <w:szCs w:val="28"/>
        </w:rPr>
        <w:t xml:space="preserve">1) </w:t>
      </w:r>
      <w:r w:rsidRPr="0037613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матери либо отцы, другие родственники, опекуны, фактически осуществляющие уход за ребенком, уволенные в период отпуска по беременности и родам в связи с ликвидацией организаций, прекращением физическими лицами деятельности в качестве индивидуальных предпринимателей, прекращением полномочий нотариусами, занимающимися частной практикой, и прекращением статуса адвоката, а также в связи с прекращением деятельности иными физическими лицами, профессиональная деятельность которых в соответствии с федеральными законами подлежит государственной регистрации и (или) лицензированию;</w:t>
      </w:r>
    </w:p>
    <w:p w:rsidR="00EA5677" w:rsidRPr="00376132" w:rsidRDefault="00EA5677" w:rsidP="00883D53">
      <w:pPr>
        <w:widowControl/>
        <w:suppressAutoHyphens w:val="0"/>
        <w:autoSpaceDE w:val="0"/>
        <w:autoSpaceDN w:val="0"/>
        <w:adjustRightInd w:val="0"/>
        <w:ind w:firstLine="426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376132">
        <w:rPr>
          <w:rFonts w:ascii="Times New Roman" w:hAnsi="Times New Roman" w:cs="Times New Roman"/>
          <w:sz w:val="28"/>
          <w:szCs w:val="28"/>
        </w:rPr>
        <w:t xml:space="preserve">2) </w:t>
      </w:r>
      <w:r w:rsidRPr="0037613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матери, уволенные в период беременности в связи с ликвидацией организаций, прекращением физическими лицами деятельности в качестве индивидуальных предпринимателей, прекращением полномочий нотариусами, занимающимися частной практикой, и прекращением статуса адвоката, а также в связи с прекращением деятельности иными физическими лицами, профессиональная деятельность которых в соответствии с федеральными законами подлежит государственной регистрации и (или) лицензированию;</w:t>
      </w:r>
    </w:p>
    <w:p w:rsidR="00EA5677" w:rsidRPr="00376132" w:rsidRDefault="00EA5677" w:rsidP="00883D53">
      <w:pPr>
        <w:widowControl/>
        <w:suppressAutoHyphens w:val="0"/>
        <w:autoSpaceDE w:val="0"/>
        <w:autoSpaceDN w:val="0"/>
        <w:adjustRightInd w:val="0"/>
        <w:ind w:firstLine="426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376132">
        <w:rPr>
          <w:rFonts w:ascii="Times New Roman" w:hAnsi="Times New Roman" w:cs="Times New Roman"/>
          <w:sz w:val="28"/>
          <w:szCs w:val="28"/>
        </w:rPr>
        <w:t xml:space="preserve">3) </w:t>
      </w:r>
      <w:r w:rsidRPr="0037613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матери либо отцы, опекуны, фактически осуществляющие уход за ребенком и не подлежащие обязательному социальному страхованию на случай временной нетрудоспособности и в связи с материнством (в том числе обучающиеся по очной форме обучения в образовательных организациях);</w:t>
      </w:r>
    </w:p>
    <w:p w:rsidR="00EA5677" w:rsidRPr="00126826" w:rsidRDefault="00EA5677" w:rsidP="00883D53">
      <w:pPr>
        <w:widowControl/>
        <w:suppressAutoHyphens w:val="0"/>
        <w:autoSpaceDE w:val="0"/>
        <w:autoSpaceDN w:val="0"/>
        <w:adjustRightInd w:val="0"/>
        <w:ind w:firstLine="426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37613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4) другие родственники, фактически осуществляющие уход за ребенком и не подлежащие обязательному социальному страхованию на случай временной нетрудоспособности и в связи с материнством, в случае, если мать и (или) отец умерли, объявлены умершими, лишены родительских прав, ограничены в родительских правах, признаны безвестно отсутствующими, недееспособными (ограниченно дееспособными), по состоянию здоровья не могут лично воспитывать и содержать ребенка, отбывают наказание в учреждениях, исполняющих наказание в виде лишения свободы, находятся в </w:t>
      </w:r>
      <w:r w:rsidR="00376132" w:rsidRPr="0037613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Pr="0037613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местах содержания под стражей подозреваемых и обвиняемых в совершении преступлений, уклоняются от воспитания детей или от защиты их прав и интересов или отказались взять своего ребенка из </w:t>
      </w:r>
      <w:r w:rsidRPr="0012682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воспитательных </w:t>
      </w:r>
      <w:r w:rsidRPr="0012682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lastRenderedPageBreak/>
        <w:t>учреждений, медицинских организаций, учреждений социальной защиты населения и других аналогичных учреждений.</w:t>
      </w:r>
    </w:p>
    <w:p w:rsidR="00EA5677" w:rsidRPr="00ED03D5" w:rsidRDefault="00EA5677" w:rsidP="00883D53">
      <w:pPr>
        <w:pStyle w:val="Standard"/>
        <w:suppressAutoHyphens w:val="0"/>
        <w:autoSpaceDE w:val="0"/>
        <w:ind w:firstLine="426"/>
        <w:jc w:val="both"/>
        <w:rPr>
          <w:sz w:val="28"/>
          <w:szCs w:val="28"/>
        </w:rPr>
      </w:pPr>
      <w:r w:rsidRPr="00ED03D5">
        <w:rPr>
          <w:sz w:val="28"/>
          <w:szCs w:val="28"/>
        </w:rPr>
        <w:t>1.3. Требования к порядку информирования о предоставлении государственной услуги</w:t>
      </w:r>
    </w:p>
    <w:p w:rsidR="00126826" w:rsidRPr="00ED03D5" w:rsidRDefault="00126826" w:rsidP="00883D5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D03D5">
        <w:rPr>
          <w:rFonts w:ascii="Times New Roman" w:hAnsi="Times New Roman" w:cs="Times New Roman"/>
          <w:sz w:val="28"/>
          <w:szCs w:val="28"/>
        </w:rPr>
        <w:t>1.3.1. Информация о местонахождении и графике работы управления</w:t>
      </w:r>
      <w:r w:rsidR="00ED03D5" w:rsidRPr="00ED03D5">
        <w:rPr>
          <w:rFonts w:ascii="Times New Roman" w:hAnsi="Times New Roman" w:cs="Times New Roman"/>
          <w:sz w:val="28"/>
          <w:szCs w:val="28"/>
        </w:rPr>
        <w:t xml:space="preserve"> труда и социальной защиты населения администрации Ипатовского муниципального района Ставропольского края (далее – управление)</w:t>
      </w:r>
      <w:r w:rsidRPr="00ED03D5">
        <w:rPr>
          <w:rFonts w:ascii="Times New Roman" w:hAnsi="Times New Roman" w:cs="Times New Roman"/>
          <w:sz w:val="28"/>
          <w:szCs w:val="28"/>
        </w:rPr>
        <w:t>.</w:t>
      </w:r>
    </w:p>
    <w:p w:rsidR="00126826" w:rsidRPr="00ED03D5" w:rsidRDefault="00ED03D5" w:rsidP="00883D5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311"/>
      <w:r w:rsidRPr="00ED03D5">
        <w:rPr>
          <w:rFonts w:ascii="Times New Roman" w:hAnsi="Times New Roman" w:cs="Times New Roman"/>
          <w:sz w:val="28"/>
          <w:szCs w:val="28"/>
        </w:rPr>
        <w:t xml:space="preserve">Адрес: </w:t>
      </w:r>
      <w:r w:rsidR="00126826" w:rsidRPr="00ED03D5">
        <w:rPr>
          <w:rFonts w:ascii="Times New Roman" w:eastAsia="Arial CYR" w:hAnsi="Times New Roman" w:cs="Times New Roman"/>
          <w:sz w:val="28"/>
          <w:szCs w:val="28"/>
        </w:rPr>
        <w:t>356630,  Ставропольский край, г.Ипатово, ул.Ленинградская, д. 49</w:t>
      </w:r>
      <w:r w:rsidR="00126826" w:rsidRPr="00ED03D5">
        <w:rPr>
          <w:rFonts w:ascii="Times New Roman" w:hAnsi="Times New Roman" w:cs="Times New Roman"/>
          <w:sz w:val="28"/>
          <w:szCs w:val="28"/>
        </w:rPr>
        <w:t>.</w:t>
      </w:r>
    </w:p>
    <w:p w:rsidR="00126826" w:rsidRPr="00ED03D5" w:rsidRDefault="00126826" w:rsidP="00883D53">
      <w:pPr>
        <w:tabs>
          <w:tab w:val="left" w:pos="1778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312"/>
      <w:bookmarkEnd w:id="0"/>
      <w:r w:rsidRPr="00ED03D5">
        <w:rPr>
          <w:rFonts w:ascii="Times New Roman" w:hAnsi="Times New Roman" w:cs="Times New Roman"/>
          <w:sz w:val="28"/>
          <w:szCs w:val="28"/>
        </w:rPr>
        <w:t>График работы управления: понедельник, вторник, среда, четверг, пятница с 8.00 ч. до 17.00 ч.;</w:t>
      </w:r>
    </w:p>
    <w:p w:rsidR="00126826" w:rsidRPr="00ED03D5" w:rsidRDefault="00126826" w:rsidP="00883D53">
      <w:pPr>
        <w:tabs>
          <w:tab w:val="left" w:pos="1778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D03D5">
        <w:rPr>
          <w:rFonts w:ascii="Times New Roman" w:hAnsi="Times New Roman" w:cs="Times New Roman"/>
          <w:sz w:val="28"/>
          <w:szCs w:val="28"/>
        </w:rPr>
        <w:t>Перерыв — с 12.00 ч. до 13.00 ч.</w:t>
      </w:r>
    </w:p>
    <w:p w:rsidR="00126826" w:rsidRPr="00ED03D5" w:rsidRDefault="00126826" w:rsidP="00883D53">
      <w:pPr>
        <w:tabs>
          <w:tab w:val="left" w:pos="1778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D03D5">
        <w:rPr>
          <w:rFonts w:ascii="Times New Roman" w:hAnsi="Times New Roman" w:cs="Times New Roman"/>
          <w:sz w:val="28"/>
          <w:szCs w:val="28"/>
        </w:rPr>
        <w:t xml:space="preserve">Суббота, воскресенье - выходной. </w:t>
      </w:r>
    </w:p>
    <w:p w:rsidR="00126826" w:rsidRPr="00ED03D5" w:rsidRDefault="00ED03D5" w:rsidP="00883D5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314"/>
      <w:bookmarkEnd w:id="1"/>
      <w:r w:rsidRPr="00ED03D5">
        <w:rPr>
          <w:rFonts w:ascii="Times New Roman" w:hAnsi="Times New Roman" w:cs="Times New Roman"/>
          <w:sz w:val="28"/>
          <w:szCs w:val="28"/>
        </w:rPr>
        <w:t xml:space="preserve">1.3.2. </w:t>
      </w:r>
      <w:r w:rsidR="00126826" w:rsidRPr="00ED03D5">
        <w:rPr>
          <w:rFonts w:ascii="Times New Roman" w:hAnsi="Times New Roman" w:cs="Times New Roman"/>
          <w:sz w:val="28"/>
          <w:szCs w:val="28"/>
        </w:rPr>
        <w:t xml:space="preserve">Информация о местах нахождения и графиках работы </w:t>
      </w:r>
      <w:r w:rsidRPr="00ED03D5">
        <w:rPr>
          <w:rFonts w:ascii="Times New Roman" w:hAnsi="Times New Roman" w:cs="Times New Roman"/>
          <w:sz w:val="28"/>
          <w:szCs w:val="28"/>
        </w:rPr>
        <w:t xml:space="preserve">многофункциональных центров предоставления государственных и муниципальных услуг в Ставропольском крае (далее - МФЦ) </w:t>
      </w:r>
      <w:r w:rsidR="00126826" w:rsidRPr="00ED03D5">
        <w:rPr>
          <w:rFonts w:ascii="Times New Roman" w:hAnsi="Times New Roman" w:cs="Times New Roman"/>
          <w:sz w:val="28"/>
          <w:szCs w:val="28"/>
        </w:rPr>
        <w:t>размещена в информационно-телекоммуникационной сети «Интернет» (далее - сеть «Интернет») на официальном сайте министерства труда и социальной защиты населения Ставропольского края www.minsoc26.ru, министерства экономического развития Ставропольского края www.stavinvest.ru и на Портале многофункциональных центров Ставропольского края www.umfc26.ru.</w:t>
      </w:r>
    </w:p>
    <w:p w:rsidR="00126826" w:rsidRPr="00ED03D5" w:rsidRDefault="00126826" w:rsidP="00883D5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32"/>
      <w:bookmarkEnd w:id="2"/>
      <w:r w:rsidRPr="00ED03D5">
        <w:rPr>
          <w:rFonts w:ascii="Times New Roman" w:hAnsi="Times New Roman" w:cs="Times New Roman"/>
          <w:sz w:val="28"/>
          <w:szCs w:val="28"/>
        </w:rPr>
        <w:t>1.3.</w:t>
      </w:r>
      <w:r w:rsidR="00ED03D5" w:rsidRPr="00ED03D5">
        <w:rPr>
          <w:rFonts w:ascii="Times New Roman" w:hAnsi="Times New Roman" w:cs="Times New Roman"/>
          <w:sz w:val="28"/>
          <w:szCs w:val="28"/>
        </w:rPr>
        <w:t>3</w:t>
      </w:r>
      <w:r w:rsidRPr="00ED03D5">
        <w:rPr>
          <w:rFonts w:ascii="Times New Roman" w:hAnsi="Times New Roman" w:cs="Times New Roman"/>
          <w:sz w:val="28"/>
          <w:szCs w:val="28"/>
        </w:rPr>
        <w:t>. Справочные телефоны управления 8-(86542) 2-20-52, 2-14-56.</w:t>
      </w:r>
    </w:p>
    <w:p w:rsidR="00ED03D5" w:rsidRPr="00ED03D5" w:rsidRDefault="00ED03D5" w:rsidP="00883D53">
      <w:pPr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D03D5">
        <w:rPr>
          <w:rFonts w:ascii="Times New Roman" w:hAnsi="Times New Roman" w:cs="Times New Roman"/>
          <w:sz w:val="28"/>
          <w:szCs w:val="28"/>
        </w:rPr>
        <w:t>1.3.4. Справочные телефоны МФЦ 8-(86542) 2-49-44.</w:t>
      </w:r>
    </w:p>
    <w:p w:rsidR="00126826" w:rsidRPr="00ED03D5" w:rsidRDefault="00126826" w:rsidP="00883D5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33"/>
      <w:bookmarkEnd w:id="3"/>
      <w:r w:rsidRPr="00ED03D5">
        <w:rPr>
          <w:rFonts w:ascii="Times New Roman" w:hAnsi="Times New Roman" w:cs="Times New Roman"/>
          <w:sz w:val="28"/>
          <w:szCs w:val="28"/>
        </w:rPr>
        <w:t>1.3.</w:t>
      </w:r>
      <w:r w:rsidR="00ED03D5" w:rsidRPr="00ED03D5">
        <w:rPr>
          <w:rFonts w:ascii="Times New Roman" w:hAnsi="Times New Roman" w:cs="Times New Roman"/>
          <w:sz w:val="28"/>
          <w:szCs w:val="28"/>
        </w:rPr>
        <w:t>5</w:t>
      </w:r>
      <w:r w:rsidRPr="00ED03D5">
        <w:rPr>
          <w:rFonts w:ascii="Times New Roman" w:hAnsi="Times New Roman" w:cs="Times New Roman"/>
          <w:sz w:val="28"/>
          <w:szCs w:val="28"/>
        </w:rPr>
        <w:t xml:space="preserve">. Адрес электронной почты управления </w:t>
      </w:r>
      <w:r w:rsidR="00ED03D5" w:rsidRPr="00ED03D5">
        <w:rPr>
          <w:rFonts w:ascii="Times New Roman" w:hAnsi="Times New Roman" w:cs="Times New Roman"/>
          <w:sz w:val="28"/>
          <w:szCs w:val="28"/>
        </w:rPr>
        <w:t>-</w:t>
      </w:r>
      <w:r w:rsidRPr="00ED03D5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ED03D5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ipsob</w:t>
        </w:r>
        <w:r w:rsidRPr="00ED03D5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Pr="00ED03D5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inbox</w:t>
        </w:r>
        <w:r w:rsidRPr="00ED03D5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ED03D5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ED03D5">
        <w:rPr>
          <w:rFonts w:ascii="Times New Roman" w:hAnsi="Times New Roman" w:cs="Times New Roman"/>
          <w:sz w:val="28"/>
          <w:szCs w:val="28"/>
        </w:rPr>
        <w:t>.</w:t>
      </w:r>
    </w:p>
    <w:p w:rsidR="00ED03D5" w:rsidRPr="00ED03D5" w:rsidRDefault="00ED03D5" w:rsidP="00883D5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D03D5">
        <w:rPr>
          <w:rFonts w:ascii="Times New Roman" w:hAnsi="Times New Roman" w:cs="Times New Roman"/>
          <w:sz w:val="28"/>
          <w:szCs w:val="28"/>
        </w:rPr>
        <w:t xml:space="preserve">1.3.6. Адрес электронной почты МФЦ - </w:t>
      </w:r>
      <w:r w:rsidRPr="00ED03D5">
        <w:rPr>
          <w:rFonts w:ascii="Times New Roman" w:hAnsi="Times New Roman" w:cs="Times New Roman"/>
          <w:sz w:val="28"/>
          <w:szCs w:val="28"/>
          <w:lang w:val="en-US"/>
        </w:rPr>
        <w:t>mfc</w:t>
      </w:r>
      <w:r w:rsidRPr="00ED03D5">
        <w:rPr>
          <w:rFonts w:ascii="Times New Roman" w:hAnsi="Times New Roman" w:cs="Times New Roman"/>
          <w:sz w:val="28"/>
          <w:szCs w:val="28"/>
        </w:rPr>
        <w:t>-</w:t>
      </w:r>
      <w:r w:rsidRPr="00ED03D5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Pr="00ED03D5">
        <w:rPr>
          <w:rFonts w:ascii="Times New Roman" w:hAnsi="Times New Roman" w:cs="Times New Roman"/>
          <w:sz w:val="28"/>
          <w:szCs w:val="28"/>
        </w:rPr>
        <w:t>@</w:t>
      </w:r>
      <w:r w:rsidRPr="00ED03D5">
        <w:rPr>
          <w:rFonts w:ascii="Times New Roman" w:hAnsi="Times New Roman" w:cs="Times New Roman"/>
          <w:sz w:val="28"/>
          <w:szCs w:val="28"/>
          <w:lang w:val="en-US"/>
        </w:rPr>
        <w:t>yandex</w:t>
      </w:r>
      <w:r w:rsidRPr="00ED03D5">
        <w:rPr>
          <w:rFonts w:ascii="Times New Roman" w:hAnsi="Times New Roman" w:cs="Times New Roman"/>
          <w:sz w:val="28"/>
          <w:szCs w:val="28"/>
        </w:rPr>
        <w:t>.</w:t>
      </w:r>
      <w:r w:rsidRPr="00ED03D5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ED03D5">
        <w:rPr>
          <w:rFonts w:ascii="Times New Roman" w:hAnsi="Times New Roman" w:cs="Times New Roman"/>
          <w:sz w:val="28"/>
          <w:szCs w:val="28"/>
        </w:rPr>
        <w:t>.</w:t>
      </w:r>
    </w:p>
    <w:bookmarkEnd w:id="4"/>
    <w:p w:rsidR="00126826" w:rsidRPr="00ED03D5" w:rsidRDefault="00126826" w:rsidP="00883D5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D03D5">
        <w:rPr>
          <w:rFonts w:ascii="Times New Roman" w:hAnsi="Times New Roman" w:cs="Times New Roman"/>
          <w:sz w:val="28"/>
          <w:szCs w:val="28"/>
        </w:rPr>
        <w:t>1.3.</w:t>
      </w:r>
      <w:r w:rsidR="00ED03D5" w:rsidRPr="00ED03D5">
        <w:rPr>
          <w:rFonts w:ascii="Times New Roman" w:hAnsi="Times New Roman" w:cs="Times New Roman"/>
          <w:sz w:val="28"/>
          <w:szCs w:val="28"/>
        </w:rPr>
        <w:t>7</w:t>
      </w:r>
      <w:r w:rsidRPr="00ED03D5">
        <w:rPr>
          <w:rFonts w:ascii="Times New Roman" w:hAnsi="Times New Roman" w:cs="Times New Roman"/>
          <w:sz w:val="28"/>
          <w:szCs w:val="28"/>
        </w:rPr>
        <w:t>. Для получения информации о порядке предоставления государственной услуги заявители обращаются:</w:t>
      </w:r>
    </w:p>
    <w:p w:rsidR="00126826" w:rsidRPr="00ED03D5" w:rsidRDefault="00126826" w:rsidP="00883D5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341"/>
      <w:r w:rsidRPr="00ED03D5">
        <w:rPr>
          <w:rFonts w:ascii="Times New Roman" w:hAnsi="Times New Roman" w:cs="Times New Roman"/>
          <w:sz w:val="28"/>
          <w:szCs w:val="28"/>
        </w:rPr>
        <w:t>лично - по адресу нахождения управления либо в МФЦ;</w:t>
      </w:r>
    </w:p>
    <w:p w:rsidR="00126826" w:rsidRPr="00ED03D5" w:rsidRDefault="00126826" w:rsidP="00883D5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342"/>
      <w:bookmarkEnd w:id="5"/>
      <w:r w:rsidRPr="00ED03D5">
        <w:rPr>
          <w:rFonts w:ascii="Times New Roman" w:hAnsi="Times New Roman" w:cs="Times New Roman"/>
          <w:sz w:val="28"/>
          <w:szCs w:val="28"/>
        </w:rPr>
        <w:t>устно - по следующим номерам телефонов: 8-(86542) 2-20-52, 2-14-56;</w:t>
      </w:r>
    </w:p>
    <w:p w:rsidR="00ED03D5" w:rsidRPr="00ED03D5" w:rsidRDefault="00ED03D5" w:rsidP="00883D53">
      <w:pPr>
        <w:pStyle w:val="Standard"/>
        <w:tabs>
          <w:tab w:val="left" w:pos="1105"/>
        </w:tabs>
        <w:suppressAutoHyphens w:val="0"/>
        <w:autoSpaceDE w:val="0"/>
        <w:ind w:firstLine="426"/>
        <w:jc w:val="both"/>
        <w:rPr>
          <w:sz w:val="28"/>
          <w:szCs w:val="28"/>
        </w:rPr>
      </w:pPr>
      <w:bookmarkStart w:id="7" w:name="sub_10343"/>
      <w:bookmarkEnd w:id="6"/>
      <w:r w:rsidRPr="00ED03D5">
        <w:rPr>
          <w:sz w:val="28"/>
          <w:szCs w:val="28"/>
        </w:rPr>
        <w:t>в письменной форме;</w:t>
      </w:r>
    </w:p>
    <w:p w:rsidR="00ED03D5" w:rsidRPr="00B03481" w:rsidRDefault="00ED03D5" w:rsidP="00883D53">
      <w:pPr>
        <w:pStyle w:val="Standard"/>
        <w:tabs>
          <w:tab w:val="left" w:pos="1105"/>
        </w:tabs>
        <w:suppressAutoHyphens w:val="0"/>
        <w:autoSpaceDE w:val="0"/>
        <w:ind w:firstLine="426"/>
        <w:jc w:val="both"/>
        <w:rPr>
          <w:sz w:val="28"/>
          <w:szCs w:val="28"/>
        </w:rPr>
      </w:pPr>
      <w:r w:rsidRPr="00B03481">
        <w:rPr>
          <w:sz w:val="28"/>
          <w:szCs w:val="28"/>
        </w:rPr>
        <w:t>в форме электронного документа:</w:t>
      </w:r>
    </w:p>
    <w:p w:rsidR="00ED03D5" w:rsidRPr="00B03481" w:rsidRDefault="00ED03D5" w:rsidP="00883D53">
      <w:pPr>
        <w:pStyle w:val="Standard"/>
        <w:tabs>
          <w:tab w:val="left" w:pos="1105"/>
        </w:tabs>
        <w:suppressAutoHyphens w:val="0"/>
        <w:autoSpaceDE w:val="0"/>
        <w:ind w:firstLine="426"/>
        <w:jc w:val="both"/>
        <w:rPr>
          <w:sz w:val="28"/>
          <w:szCs w:val="28"/>
        </w:rPr>
      </w:pPr>
      <w:r w:rsidRPr="00B03481">
        <w:rPr>
          <w:sz w:val="28"/>
          <w:szCs w:val="28"/>
        </w:rPr>
        <w:t>с использованием электронной почты управления по адресу: </w:t>
      </w:r>
      <w:hyperlink r:id="rId9" w:history="1">
        <w:r w:rsidRPr="00B03481">
          <w:rPr>
            <w:rStyle w:val="a5"/>
            <w:lang w:val="en-US"/>
          </w:rPr>
          <w:t>ipsob</w:t>
        </w:r>
        <w:r w:rsidRPr="00B03481">
          <w:rPr>
            <w:rStyle w:val="a5"/>
          </w:rPr>
          <w:t>@</w:t>
        </w:r>
        <w:r w:rsidRPr="00B03481">
          <w:rPr>
            <w:rStyle w:val="a5"/>
            <w:lang w:val="en-US"/>
          </w:rPr>
          <w:t>inbox</w:t>
        </w:r>
        <w:r w:rsidRPr="00B03481">
          <w:rPr>
            <w:rStyle w:val="a5"/>
          </w:rPr>
          <w:t>.</w:t>
        </w:r>
        <w:r w:rsidRPr="00B03481">
          <w:rPr>
            <w:rStyle w:val="a5"/>
            <w:lang w:val="en-US"/>
          </w:rPr>
          <w:t>ru</w:t>
        </w:r>
      </w:hyperlink>
      <w:r w:rsidRPr="00B03481">
        <w:rPr>
          <w:sz w:val="28"/>
          <w:szCs w:val="28"/>
        </w:rPr>
        <w:t>;</w:t>
      </w:r>
    </w:p>
    <w:bookmarkEnd w:id="7"/>
    <w:p w:rsidR="00EA5677" w:rsidRPr="00126826" w:rsidRDefault="00EA5677" w:rsidP="00883D53">
      <w:pPr>
        <w:widowControl/>
        <w:suppressAutoHyphens w:val="0"/>
        <w:autoSpaceDE w:val="0"/>
        <w:autoSpaceDN w:val="0"/>
        <w:adjustRightInd w:val="0"/>
        <w:ind w:firstLine="426"/>
        <w:jc w:val="both"/>
        <w:textAlignment w:val="auto"/>
        <w:outlineLvl w:val="1"/>
        <w:rPr>
          <w:rFonts w:ascii="Times New Roman" w:hAnsi="Times New Roman" w:cs="Times New Roman"/>
          <w:sz w:val="28"/>
          <w:szCs w:val="28"/>
        </w:rPr>
      </w:pPr>
      <w:r w:rsidRPr="00126826">
        <w:rPr>
          <w:rFonts w:ascii="Times New Roman" w:hAnsi="Times New Roman" w:cs="Times New Roman"/>
          <w:sz w:val="28"/>
          <w:szCs w:val="28"/>
        </w:rPr>
        <w:t>с использованием федеральной государственной информационной системы «Единый портал государственных и муниципальных услуг (функций)» (далее – единый портал) (www.gosuslugi.ru) и государственной информационной системы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(далее – региональный портал) (www.26gosuslugi.ru);</w:t>
      </w:r>
    </w:p>
    <w:p w:rsidR="00EA5677" w:rsidRPr="009F31DE" w:rsidRDefault="00EA5677" w:rsidP="00883D53">
      <w:pPr>
        <w:widowControl/>
        <w:suppressAutoHyphens w:val="0"/>
        <w:autoSpaceDE w:val="0"/>
        <w:autoSpaceDN w:val="0"/>
        <w:adjustRightInd w:val="0"/>
        <w:ind w:firstLine="426"/>
        <w:jc w:val="both"/>
        <w:textAlignment w:val="auto"/>
        <w:outlineLvl w:val="1"/>
        <w:rPr>
          <w:rFonts w:ascii="Times New Roman" w:hAnsi="Times New Roman" w:cs="Times New Roman"/>
          <w:sz w:val="28"/>
          <w:szCs w:val="28"/>
        </w:rPr>
      </w:pPr>
      <w:r w:rsidRPr="00126826">
        <w:rPr>
          <w:rFonts w:ascii="Times New Roman" w:hAnsi="Times New Roman" w:cs="Times New Roman"/>
          <w:sz w:val="28"/>
          <w:szCs w:val="28"/>
        </w:rPr>
        <w:t xml:space="preserve">с использованием универсальной </w:t>
      </w:r>
      <w:r w:rsidRPr="009F31DE">
        <w:rPr>
          <w:rFonts w:ascii="Times New Roman" w:hAnsi="Times New Roman" w:cs="Times New Roman"/>
          <w:sz w:val="28"/>
          <w:szCs w:val="28"/>
        </w:rPr>
        <w:t>электронной карты.</w:t>
      </w:r>
    </w:p>
    <w:p w:rsidR="00EA5677" w:rsidRPr="009F31DE" w:rsidRDefault="00EA5677" w:rsidP="00883D53">
      <w:pPr>
        <w:widowControl/>
        <w:suppressAutoHyphens w:val="0"/>
        <w:autoSpaceDE w:val="0"/>
        <w:autoSpaceDN w:val="0"/>
        <w:adjustRightInd w:val="0"/>
        <w:ind w:firstLine="426"/>
        <w:jc w:val="both"/>
        <w:textAlignment w:val="auto"/>
        <w:outlineLvl w:val="1"/>
        <w:rPr>
          <w:rFonts w:ascii="Times New Roman" w:hAnsi="Times New Roman" w:cs="Times New Roman"/>
          <w:sz w:val="28"/>
          <w:szCs w:val="28"/>
        </w:rPr>
      </w:pPr>
      <w:r w:rsidRPr="009F31DE">
        <w:rPr>
          <w:rFonts w:ascii="Times New Roman" w:hAnsi="Times New Roman" w:cs="Times New Roman"/>
          <w:sz w:val="28"/>
          <w:szCs w:val="28"/>
        </w:rPr>
        <w:t xml:space="preserve">Размещается на информационных стендах в </w:t>
      </w:r>
      <w:r w:rsidR="009F31DE" w:rsidRPr="009F31DE">
        <w:rPr>
          <w:rFonts w:ascii="Times New Roman" w:hAnsi="Times New Roman" w:cs="Times New Roman"/>
          <w:sz w:val="28"/>
          <w:szCs w:val="28"/>
        </w:rPr>
        <w:t xml:space="preserve">зданиях </w:t>
      </w:r>
      <w:r w:rsidR="00126826" w:rsidRPr="009F31DE">
        <w:rPr>
          <w:rFonts w:ascii="Times New Roman" w:hAnsi="Times New Roman" w:cs="Times New Roman"/>
          <w:sz w:val="28"/>
          <w:szCs w:val="28"/>
        </w:rPr>
        <w:t>управлени</w:t>
      </w:r>
      <w:r w:rsidR="009F31DE" w:rsidRPr="009F31DE">
        <w:rPr>
          <w:rFonts w:ascii="Times New Roman" w:hAnsi="Times New Roman" w:cs="Times New Roman"/>
          <w:sz w:val="28"/>
          <w:szCs w:val="28"/>
        </w:rPr>
        <w:t>и</w:t>
      </w:r>
      <w:r w:rsidRPr="009F31DE">
        <w:rPr>
          <w:rFonts w:ascii="Times New Roman" w:hAnsi="Times New Roman" w:cs="Times New Roman"/>
          <w:sz w:val="28"/>
          <w:szCs w:val="28"/>
        </w:rPr>
        <w:t xml:space="preserve"> </w:t>
      </w:r>
      <w:r w:rsidR="009F31DE" w:rsidRPr="009F31DE">
        <w:rPr>
          <w:rFonts w:ascii="Times New Roman" w:hAnsi="Times New Roman" w:cs="Times New Roman"/>
          <w:sz w:val="28"/>
          <w:szCs w:val="28"/>
        </w:rPr>
        <w:t xml:space="preserve">и МФЦ </w:t>
      </w:r>
      <w:r w:rsidRPr="009F31DE">
        <w:rPr>
          <w:rFonts w:ascii="Times New Roman" w:hAnsi="Times New Roman" w:cs="Times New Roman"/>
          <w:sz w:val="28"/>
          <w:szCs w:val="28"/>
        </w:rPr>
        <w:t>и поддерживается в актуальном состоянии следующая информация:</w:t>
      </w:r>
    </w:p>
    <w:p w:rsidR="00EA5677" w:rsidRPr="009F31DE" w:rsidRDefault="00EA5677" w:rsidP="00883D53">
      <w:pPr>
        <w:widowControl/>
        <w:suppressAutoHyphens w:val="0"/>
        <w:autoSpaceDE w:val="0"/>
        <w:autoSpaceDN w:val="0"/>
        <w:adjustRightInd w:val="0"/>
        <w:ind w:firstLine="426"/>
        <w:jc w:val="both"/>
        <w:textAlignment w:val="auto"/>
        <w:outlineLvl w:val="1"/>
        <w:rPr>
          <w:rFonts w:ascii="Times New Roman" w:hAnsi="Times New Roman" w:cs="Times New Roman"/>
          <w:sz w:val="28"/>
          <w:szCs w:val="28"/>
        </w:rPr>
      </w:pPr>
      <w:r w:rsidRPr="009F31DE">
        <w:rPr>
          <w:rFonts w:ascii="Times New Roman" w:hAnsi="Times New Roman" w:cs="Times New Roman"/>
          <w:sz w:val="28"/>
          <w:szCs w:val="28"/>
        </w:rPr>
        <w:t>текст Административного регламента;</w:t>
      </w:r>
    </w:p>
    <w:p w:rsidR="00EA5677" w:rsidRPr="009F31DE" w:rsidRDefault="00EA5677" w:rsidP="00883D53">
      <w:pPr>
        <w:widowControl/>
        <w:suppressAutoHyphens w:val="0"/>
        <w:autoSpaceDE w:val="0"/>
        <w:autoSpaceDN w:val="0"/>
        <w:adjustRightInd w:val="0"/>
        <w:ind w:firstLine="426"/>
        <w:jc w:val="both"/>
        <w:textAlignment w:val="auto"/>
        <w:outlineLvl w:val="1"/>
        <w:rPr>
          <w:rFonts w:ascii="Times New Roman" w:hAnsi="Times New Roman" w:cs="Times New Roman"/>
          <w:sz w:val="28"/>
          <w:szCs w:val="28"/>
        </w:rPr>
      </w:pPr>
      <w:r w:rsidRPr="009F31DE">
        <w:rPr>
          <w:rFonts w:ascii="Times New Roman" w:hAnsi="Times New Roman" w:cs="Times New Roman"/>
          <w:sz w:val="28"/>
          <w:szCs w:val="28"/>
        </w:rPr>
        <w:t>блок-схема, представленная в приложении 1 к Административному регламенту;</w:t>
      </w:r>
    </w:p>
    <w:p w:rsidR="00EA5677" w:rsidRPr="009F31DE" w:rsidRDefault="00EA5677" w:rsidP="00883D53">
      <w:pPr>
        <w:widowControl/>
        <w:suppressAutoHyphens w:val="0"/>
        <w:autoSpaceDE w:val="0"/>
        <w:autoSpaceDN w:val="0"/>
        <w:adjustRightInd w:val="0"/>
        <w:ind w:firstLine="426"/>
        <w:jc w:val="both"/>
        <w:textAlignment w:val="auto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9F31DE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 w:rsidR="009F31DE" w:rsidRPr="009F31DE">
        <w:rPr>
          <w:rFonts w:ascii="Times New Roman" w:hAnsi="Times New Roman" w:cs="Times New Roman"/>
          <w:sz w:val="28"/>
          <w:szCs w:val="28"/>
        </w:rPr>
        <w:t>управления</w:t>
      </w:r>
      <w:r w:rsidRPr="009F31DE">
        <w:rPr>
          <w:rFonts w:ascii="Times New Roman" w:hAnsi="Times New Roman" w:cs="Times New Roman"/>
          <w:sz w:val="28"/>
          <w:szCs w:val="28"/>
        </w:rPr>
        <w:t>, почтовый адрес, номера телефонов, адреса интернет-сайта и электронной почты, а также график работы МФЦ, почтовый адрес, номера телефонов, адреса интернет-сайта и электронной почты, по которым заявители могут получать необходимую информацию и документы.</w:t>
      </w:r>
    </w:p>
    <w:p w:rsidR="00EA5677" w:rsidRPr="009F31DE" w:rsidRDefault="00EA5677" w:rsidP="00EA5677">
      <w:pPr>
        <w:pStyle w:val="Textbody"/>
        <w:suppressAutoHyphens w:val="0"/>
        <w:jc w:val="center"/>
        <w:rPr>
          <w:color w:val="auto"/>
        </w:rPr>
      </w:pPr>
      <w:r w:rsidRPr="009F31DE">
        <w:rPr>
          <w:color w:val="auto"/>
        </w:rPr>
        <w:lastRenderedPageBreak/>
        <w:t>2. Стандарт предоставления государственной услуги</w:t>
      </w:r>
    </w:p>
    <w:p w:rsidR="00EA5677" w:rsidRPr="00362395" w:rsidRDefault="00EA5677" w:rsidP="00EA5677">
      <w:pPr>
        <w:pStyle w:val="Standard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362395">
        <w:rPr>
          <w:bCs/>
          <w:sz w:val="28"/>
          <w:szCs w:val="28"/>
        </w:rPr>
        <w:t xml:space="preserve">2.1. </w:t>
      </w:r>
      <w:r w:rsidRPr="00362395">
        <w:rPr>
          <w:rFonts w:eastAsia="Arial CYR"/>
          <w:sz w:val="28"/>
          <w:szCs w:val="28"/>
        </w:rPr>
        <w:t>Наименование государственной услуги</w:t>
      </w:r>
    </w:p>
    <w:p w:rsidR="00EA5677" w:rsidRPr="00362395" w:rsidRDefault="00EA5677" w:rsidP="00EA5677">
      <w:pPr>
        <w:pStyle w:val="Standard"/>
        <w:suppressAutoHyphens w:val="0"/>
        <w:ind w:firstLine="709"/>
        <w:jc w:val="both"/>
        <w:rPr>
          <w:bCs/>
          <w:sz w:val="28"/>
          <w:szCs w:val="28"/>
        </w:rPr>
      </w:pPr>
      <w:r w:rsidRPr="00362395">
        <w:rPr>
          <w:rFonts w:eastAsia="Arial CYR"/>
          <w:sz w:val="28"/>
          <w:szCs w:val="28"/>
        </w:rPr>
        <w:t>Наименование государственной услуги – на</w:t>
      </w:r>
      <w:r w:rsidRPr="00362395">
        <w:rPr>
          <w:sz w:val="28"/>
          <w:szCs w:val="28"/>
        </w:rPr>
        <w:t>значение и выплата ежемесячного пособия по уходу за ребенком.</w:t>
      </w:r>
    </w:p>
    <w:p w:rsidR="00EA5677" w:rsidRPr="00362395" w:rsidRDefault="00EA5677" w:rsidP="00EA5677">
      <w:pPr>
        <w:pStyle w:val="Textbody"/>
        <w:suppressAutoHyphens w:val="0"/>
        <w:ind w:firstLine="709"/>
        <w:rPr>
          <w:bCs/>
          <w:color w:val="auto"/>
        </w:rPr>
      </w:pPr>
      <w:r w:rsidRPr="00362395">
        <w:rPr>
          <w:bCs/>
          <w:color w:val="auto"/>
        </w:rPr>
        <w:t>2.2. Наименование органа, предоставляющего государственную услугу</w:t>
      </w:r>
    </w:p>
    <w:p w:rsidR="00EA5677" w:rsidRPr="00362395" w:rsidRDefault="00EA5677" w:rsidP="00EA5677">
      <w:pPr>
        <w:pStyle w:val="Textbody"/>
        <w:suppressAutoHyphens w:val="0"/>
        <w:ind w:firstLine="709"/>
        <w:rPr>
          <w:color w:val="auto"/>
        </w:rPr>
      </w:pPr>
      <w:r w:rsidRPr="00362395">
        <w:rPr>
          <w:color w:val="auto"/>
        </w:rPr>
        <w:t xml:space="preserve">Государственная услуга предоставляется </w:t>
      </w:r>
      <w:r w:rsidR="009F31DE" w:rsidRPr="00362395">
        <w:rPr>
          <w:color w:val="auto"/>
        </w:rPr>
        <w:t>управлением</w:t>
      </w:r>
      <w:r w:rsidRPr="00362395">
        <w:rPr>
          <w:color w:val="auto"/>
        </w:rPr>
        <w:t xml:space="preserve"> по месту жительства (месту пребывания, месту фактического проживания) заявителя. </w:t>
      </w:r>
    </w:p>
    <w:p w:rsidR="00EA5677" w:rsidRPr="00362395" w:rsidRDefault="00EA5677" w:rsidP="00EA5677">
      <w:pPr>
        <w:pStyle w:val="Textbody"/>
        <w:suppressAutoHyphens w:val="0"/>
        <w:ind w:firstLine="709"/>
        <w:rPr>
          <w:color w:val="auto"/>
          <w:kern w:val="0"/>
          <w:lang w:eastAsia="ru-RU"/>
        </w:rPr>
      </w:pPr>
      <w:r w:rsidRPr="00362395">
        <w:rPr>
          <w:color w:val="auto"/>
        </w:rPr>
        <w:t xml:space="preserve">Органами, участвующими в предоставлении </w:t>
      </w:r>
      <w:r w:rsidRPr="00362395">
        <w:rPr>
          <w:color w:val="auto"/>
          <w:kern w:val="0"/>
          <w:lang w:eastAsia="ru-RU"/>
        </w:rPr>
        <w:t>государственной услуги, являются:</w:t>
      </w:r>
    </w:p>
    <w:p w:rsidR="00EA5677" w:rsidRPr="00362395" w:rsidRDefault="00EA5677" w:rsidP="00EA5677">
      <w:pPr>
        <w:pStyle w:val="Textbody"/>
        <w:suppressAutoHyphens w:val="0"/>
        <w:ind w:firstLine="709"/>
        <w:rPr>
          <w:color w:val="auto"/>
          <w:kern w:val="0"/>
          <w:lang w:eastAsia="ru-RU"/>
        </w:rPr>
      </w:pPr>
      <w:r w:rsidRPr="00362395">
        <w:rPr>
          <w:color w:val="auto"/>
          <w:kern w:val="0"/>
          <w:lang w:eastAsia="ru-RU"/>
        </w:rPr>
        <w:t>Территориальные органы Фонда социального страхования;</w:t>
      </w:r>
    </w:p>
    <w:p w:rsidR="00EA5677" w:rsidRPr="00362395" w:rsidRDefault="00EA5677" w:rsidP="00EA5677">
      <w:pPr>
        <w:pStyle w:val="Standard"/>
        <w:suppressAutoHyphens w:val="0"/>
        <w:ind w:firstLine="709"/>
        <w:jc w:val="both"/>
        <w:rPr>
          <w:sz w:val="28"/>
          <w:szCs w:val="28"/>
          <w:shd w:val="clear" w:color="auto" w:fill="FFFFFF"/>
        </w:rPr>
      </w:pPr>
      <w:r w:rsidRPr="00362395">
        <w:rPr>
          <w:sz w:val="28"/>
          <w:szCs w:val="28"/>
          <w:shd w:val="clear" w:color="auto" w:fill="FFFFFF"/>
        </w:rPr>
        <w:t>территориальные органы государственной службы занятости населения;</w:t>
      </w:r>
    </w:p>
    <w:p w:rsidR="00EA5677" w:rsidRPr="00362395" w:rsidRDefault="00EA5677" w:rsidP="00EA5677">
      <w:pPr>
        <w:pStyle w:val="Standard"/>
        <w:suppressAutoHyphens w:val="0"/>
        <w:ind w:firstLine="709"/>
        <w:jc w:val="both"/>
        <w:rPr>
          <w:kern w:val="0"/>
          <w:sz w:val="28"/>
          <w:szCs w:val="28"/>
          <w:lang w:eastAsia="ru-RU"/>
        </w:rPr>
      </w:pPr>
      <w:r w:rsidRPr="00362395">
        <w:rPr>
          <w:kern w:val="0"/>
          <w:sz w:val="28"/>
          <w:szCs w:val="28"/>
          <w:lang w:eastAsia="ru-RU"/>
        </w:rPr>
        <w:t>органы соцзащиты населения Ставропольского края, субъектов Российской Федерации;</w:t>
      </w:r>
    </w:p>
    <w:p w:rsidR="00EA5677" w:rsidRPr="00362395" w:rsidRDefault="00EA5677" w:rsidP="00EA5677">
      <w:pPr>
        <w:pStyle w:val="Standard"/>
        <w:suppressAutoHyphens w:val="0"/>
        <w:ind w:firstLine="709"/>
        <w:jc w:val="both"/>
        <w:rPr>
          <w:sz w:val="28"/>
          <w:szCs w:val="28"/>
          <w:shd w:val="clear" w:color="auto" w:fill="FFFFFF"/>
        </w:rPr>
      </w:pPr>
      <w:r w:rsidRPr="00362395">
        <w:rPr>
          <w:kern w:val="0"/>
          <w:sz w:val="28"/>
          <w:szCs w:val="28"/>
          <w:lang w:eastAsia="ru-RU"/>
        </w:rPr>
        <w:t xml:space="preserve">органы местного самоуправления </w:t>
      </w:r>
      <w:r w:rsidR="00362395" w:rsidRPr="00362395">
        <w:rPr>
          <w:sz w:val="28"/>
          <w:szCs w:val="28"/>
        </w:rPr>
        <w:t>муниципальных образований Ипатовского района Ставропольского края.</w:t>
      </w:r>
      <w:r w:rsidR="00362395" w:rsidRPr="00362395">
        <w:rPr>
          <w:kern w:val="0"/>
          <w:sz w:val="28"/>
          <w:szCs w:val="28"/>
          <w:lang w:eastAsia="ru-RU"/>
        </w:rPr>
        <w:t xml:space="preserve"> </w:t>
      </w:r>
    </w:p>
    <w:p w:rsidR="00EA5677" w:rsidRPr="00C43928" w:rsidRDefault="00EA5677" w:rsidP="00EA5677">
      <w:pPr>
        <w:widowControl/>
        <w:suppressAutoHyphens w:val="0"/>
        <w:autoSpaceDE w:val="0"/>
        <w:autoSpaceDN w:val="0"/>
        <w:adjustRightInd w:val="0"/>
        <w:ind w:firstLine="709"/>
        <w:jc w:val="both"/>
        <w:textAlignment w:val="auto"/>
        <w:outlineLvl w:val="1"/>
        <w:rPr>
          <w:rFonts w:ascii="Times New Roman" w:hAnsi="Times New Roman" w:cs="Times New Roman"/>
          <w:sz w:val="28"/>
          <w:szCs w:val="28"/>
        </w:rPr>
      </w:pPr>
      <w:r w:rsidRPr="00C4392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Запрещено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организации, участвующие в предоставлении государственной услуги, за исключением получения услуг, включенных в </w:t>
      </w:r>
      <w:hyperlink r:id="rId10" w:history="1">
        <w:r w:rsidRPr="00C43928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/>
          </w:rPr>
          <w:t>Перечень</w:t>
        </w:r>
      </w:hyperlink>
      <w:r w:rsidRPr="00C4392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услуг, которые являются необходимыми и обязательными для предоставления органами исполнительной власти Ставропольского края государственных услуг, утверждаемый правовым актом Правительства Ставропольского края.</w:t>
      </w:r>
    </w:p>
    <w:p w:rsidR="00EA5677" w:rsidRPr="00C43928" w:rsidRDefault="00EA5677" w:rsidP="00EA5677">
      <w:pPr>
        <w:widowControl/>
        <w:suppressAutoHyphens w:val="0"/>
        <w:autoSpaceDE w:val="0"/>
        <w:autoSpaceDN w:val="0"/>
        <w:adjustRightInd w:val="0"/>
        <w:ind w:firstLine="709"/>
        <w:jc w:val="both"/>
        <w:textAlignment w:val="auto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43928">
        <w:rPr>
          <w:rFonts w:ascii="Times New Roman" w:hAnsi="Times New Roman" w:cs="Times New Roman"/>
          <w:bCs/>
          <w:sz w:val="28"/>
          <w:szCs w:val="28"/>
        </w:rPr>
        <w:t>2.3. О</w:t>
      </w:r>
      <w:r w:rsidRPr="00C4392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писание результата предоставления государственной услуги</w:t>
      </w:r>
    </w:p>
    <w:p w:rsidR="00EA5677" w:rsidRPr="00C43928" w:rsidRDefault="00EA5677" w:rsidP="00EA5677">
      <w:pPr>
        <w:pStyle w:val="a9"/>
        <w:widowControl/>
        <w:suppressAutoHyphens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928">
        <w:rPr>
          <w:rFonts w:ascii="Times New Roman" w:hAnsi="Times New Roman" w:cs="Times New Roman"/>
          <w:sz w:val="28"/>
          <w:szCs w:val="28"/>
        </w:rPr>
        <w:t>Результатом предоставления государственной услуги является:</w:t>
      </w:r>
    </w:p>
    <w:p w:rsidR="00EA5677" w:rsidRPr="00C43928" w:rsidRDefault="00EA5677" w:rsidP="00EA5677">
      <w:pPr>
        <w:widowControl/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bookmarkStart w:id="8" w:name="sub_141"/>
      <w:r w:rsidRPr="00C43928">
        <w:rPr>
          <w:rFonts w:ascii="Times New Roman" w:hAnsi="Times New Roman" w:cs="Times New Roman"/>
          <w:sz w:val="28"/>
          <w:szCs w:val="28"/>
        </w:rPr>
        <w:t>назначение и выплата пособия;</w:t>
      </w:r>
    </w:p>
    <w:p w:rsidR="00EA5677" w:rsidRPr="00C43928" w:rsidRDefault="00EA5677" w:rsidP="00EA5677">
      <w:pPr>
        <w:widowControl/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C43928">
        <w:rPr>
          <w:rFonts w:ascii="Times New Roman" w:hAnsi="Times New Roman" w:cs="Times New Roman"/>
          <w:sz w:val="28"/>
          <w:szCs w:val="28"/>
        </w:rPr>
        <w:t>отказ в назначении пособия.</w:t>
      </w:r>
    </w:p>
    <w:bookmarkEnd w:id="8"/>
    <w:p w:rsidR="00EA5677" w:rsidRPr="00C43928" w:rsidRDefault="00EA5677" w:rsidP="00EA5677">
      <w:pPr>
        <w:widowControl/>
        <w:suppressAutoHyphens w:val="0"/>
        <w:autoSpaceDE w:val="0"/>
        <w:autoSpaceDN w:val="0"/>
        <w:adjustRightInd w:val="0"/>
        <w:ind w:firstLine="709"/>
        <w:jc w:val="both"/>
        <w:textAlignment w:val="auto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43928">
        <w:rPr>
          <w:rFonts w:ascii="Times New Roman" w:hAnsi="Times New Roman" w:cs="Times New Roman"/>
          <w:sz w:val="28"/>
          <w:szCs w:val="28"/>
        </w:rPr>
        <w:t>2.4.</w:t>
      </w:r>
      <w:r w:rsidRPr="00C4392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Срок предоставления государственной услуги, в том числе с учетом необходимости обращения в иные организации, участвующие в предоставлении государственной услуги, срок приостановления предоставления государственной услуги в случае, если возможность приостановления предусмотрена нормативными правовыми актами Российской Федерации, нормативными правовыми актами Ставропольского края, сроки выдачи (направления) документов, являющихся результатом предоставления государственной услуги</w:t>
      </w:r>
    </w:p>
    <w:p w:rsidR="00EA5677" w:rsidRPr="00C43928" w:rsidRDefault="00EA5677" w:rsidP="00EA5677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C43928">
        <w:rPr>
          <w:sz w:val="28"/>
          <w:szCs w:val="28"/>
        </w:rPr>
        <w:t xml:space="preserve">Срок принятия решения не должен превышать 10 календарных дней с даты приема (регистрации) заявления со всеми необходимыми документами </w:t>
      </w:r>
      <w:r w:rsidR="00C43928" w:rsidRPr="00C43928">
        <w:rPr>
          <w:sz w:val="28"/>
          <w:szCs w:val="28"/>
        </w:rPr>
        <w:t>управлением</w:t>
      </w:r>
      <w:r w:rsidRPr="00C43928">
        <w:rPr>
          <w:sz w:val="28"/>
          <w:szCs w:val="28"/>
        </w:rPr>
        <w:t xml:space="preserve"> либо МФЦ.</w:t>
      </w:r>
    </w:p>
    <w:p w:rsidR="00EA5677" w:rsidRPr="00C43928" w:rsidRDefault="00EA5677" w:rsidP="00EA5677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C43928">
        <w:rPr>
          <w:sz w:val="28"/>
          <w:szCs w:val="28"/>
        </w:rPr>
        <w:t xml:space="preserve">Выплата пособия осуществляется ежемесячно, не позднее 26 числа месяца, следующего за месяцем приема (регистрации) заявления со всеми необходимыми документами </w:t>
      </w:r>
      <w:r w:rsidR="00C43928" w:rsidRPr="00C43928">
        <w:rPr>
          <w:sz w:val="28"/>
          <w:szCs w:val="28"/>
        </w:rPr>
        <w:t>управлением</w:t>
      </w:r>
      <w:r w:rsidRPr="00C43928">
        <w:rPr>
          <w:sz w:val="28"/>
          <w:szCs w:val="28"/>
        </w:rPr>
        <w:t xml:space="preserve"> либо МФЦ.</w:t>
      </w:r>
    </w:p>
    <w:p w:rsidR="00EA5677" w:rsidRPr="00C43928" w:rsidRDefault="00EA5677" w:rsidP="00EA5677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C43928">
        <w:rPr>
          <w:sz w:val="28"/>
          <w:szCs w:val="28"/>
        </w:rPr>
        <w:t>Возможность приостановления предоставления государственной услуги нормативными правовыми актами Российской Федерации не предусмотрена.</w:t>
      </w:r>
    </w:p>
    <w:p w:rsidR="00EA5677" w:rsidRPr="00C43928" w:rsidRDefault="00EA5677" w:rsidP="00EA5677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C43928">
        <w:rPr>
          <w:sz w:val="28"/>
          <w:szCs w:val="28"/>
        </w:rPr>
        <w:t xml:space="preserve">Уведомление о принятом решении направляется заявителю не позднее чем через 10 дней после его обращения в </w:t>
      </w:r>
      <w:r w:rsidR="00C43928" w:rsidRPr="00C43928">
        <w:rPr>
          <w:sz w:val="28"/>
          <w:szCs w:val="28"/>
        </w:rPr>
        <w:t>управление</w:t>
      </w:r>
      <w:r w:rsidRPr="00C43928">
        <w:rPr>
          <w:sz w:val="28"/>
          <w:szCs w:val="28"/>
        </w:rPr>
        <w:t xml:space="preserve"> либо МФЦ за назначением пособия со всеми необходимыми документами.</w:t>
      </w:r>
    </w:p>
    <w:p w:rsidR="00EA5677" w:rsidRPr="00BC490C" w:rsidRDefault="00EA5677" w:rsidP="00EA5677">
      <w:pPr>
        <w:widowControl/>
        <w:suppressAutoHyphens w:val="0"/>
        <w:autoSpaceDE w:val="0"/>
        <w:autoSpaceDN w:val="0"/>
        <w:adjustRightInd w:val="0"/>
        <w:ind w:firstLine="709"/>
        <w:jc w:val="both"/>
        <w:textAlignment w:val="auto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C490C">
        <w:rPr>
          <w:rFonts w:ascii="Times New Roman" w:hAnsi="Times New Roman" w:cs="Times New Roman"/>
          <w:iCs/>
          <w:sz w:val="28"/>
          <w:szCs w:val="28"/>
        </w:rPr>
        <w:t>2.5. П</w:t>
      </w:r>
      <w:r w:rsidRPr="00BC490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еречень нормативных правовых актов Российской Федерации и нормативных правовых актов Ставропольского края, регулирующих предоставление </w:t>
      </w:r>
      <w:r w:rsidRPr="00BC490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lastRenderedPageBreak/>
        <w:t>государственной услуги, с указанием их реквизитов и источников официального опубликования</w:t>
      </w:r>
    </w:p>
    <w:p w:rsidR="00EA5677" w:rsidRPr="00BC490C" w:rsidRDefault="00EA5677" w:rsidP="00EA5677">
      <w:pPr>
        <w:pStyle w:val="Standard"/>
        <w:tabs>
          <w:tab w:val="left" w:pos="1095"/>
          <w:tab w:val="left" w:pos="1125"/>
        </w:tabs>
        <w:suppressAutoHyphens w:val="0"/>
        <w:ind w:firstLine="709"/>
        <w:jc w:val="both"/>
        <w:rPr>
          <w:sz w:val="28"/>
        </w:rPr>
      </w:pPr>
      <w:r w:rsidRPr="00BC490C">
        <w:rPr>
          <w:sz w:val="28"/>
        </w:rPr>
        <w:t>Предоставление государственной услуги осуществляется в соответствии с:</w:t>
      </w:r>
    </w:p>
    <w:p w:rsidR="00EA5677" w:rsidRPr="00BC490C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22"/>
      <w:r w:rsidRPr="00BC490C">
        <w:rPr>
          <w:rFonts w:ascii="Times New Roman" w:hAnsi="Times New Roman" w:cs="Times New Roman"/>
          <w:sz w:val="28"/>
          <w:szCs w:val="28"/>
        </w:rPr>
        <w:t>Гражданским кодексом Российской Федерации</w:t>
      </w:r>
      <w:r w:rsidRPr="00BC490C">
        <w:rPr>
          <w:rStyle w:val="afc"/>
          <w:rFonts w:ascii="Times New Roman" w:hAnsi="Times New Roman" w:cs="Times New Roman"/>
        </w:rPr>
        <w:footnoteReference w:id="2"/>
      </w:r>
      <w:r w:rsidRPr="00BC490C">
        <w:rPr>
          <w:rFonts w:ascii="Times New Roman" w:hAnsi="Times New Roman" w:cs="Times New Roman"/>
          <w:sz w:val="28"/>
          <w:szCs w:val="28"/>
        </w:rPr>
        <w:t>;</w:t>
      </w:r>
    </w:p>
    <w:p w:rsidR="00EA5677" w:rsidRPr="00BC490C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23"/>
      <w:bookmarkEnd w:id="9"/>
      <w:r w:rsidRPr="00BC490C">
        <w:rPr>
          <w:rFonts w:ascii="Times New Roman" w:hAnsi="Times New Roman" w:cs="Times New Roman"/>
          <w:sz w:val="28"/>
          <w:szCs w:val="28"/>
        </w:rPr>
        <w:t>Семейным кодексом Российской Федерации</w:t>
      </w:r>
      <w:r w:rsidRPr="00BC490C">
        <w:rPr>
          <w:rStyle w:val="afc"/>
          <w:rFonts w:ascii="Times New Roman" w:hAnsi="Times New Roman" w:cs="Times New Roman"/>
        </w:rPr>
        <w:footnoteReference w:id="3"/>
      </w:r>
      <w:r w:rsidRPr="00BC490C">
        <w:rPr>
          <w:rFonts w:ascii="Times New Roman" w:hAnsi="Times New Roman" w:cs="Times New Roman"/>
          <w:sz w:val="28"/>
          <w:szCs w:val="28"/>
        </w:rPr>
        <w:t>;</w:t>
      </w:r>
    </w:p>
    <w:p w:rsidR="00EA5677" w:rsidRPr="00BC490C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24"/>
      <w:bookmarkEnd w:id="10"/>
      <w:r w:rsidRPr="00BC490C">
        <w:rPr>
          <w:rFonts w:ascii="Times New Roman" w:hAnsi="Times New Roman" w:cs="Times New Roman"/>
          <w:sz w:val="28"/>
          <w:szCs w:val="28"/>
        </w:rPr>
        <w:t>Федеральным законом от 19 мая 1995 года № 81-ФЗ «О государственных пособиях гражданам, имеющим детей»</w:t>
      </w:r>
      <w:r w:rsidRPr="00BC490C">
        <w:rPr>
          <w:rStyle w:val="12"/>
          <w:rFonts w:ascii="Times New Roman" w:hAnsi="Times New Roman" w:cs="Times New Roman"/>
        </w:rPr>
        <w:footnoteReference w:id="4"/>
      </w:r>
      <w:r w:rsidRPr="00BC490C">
        <w:rPr>
          <w:rFonts w:ascii="Times New Roman" w:hAnsi="Times New Roman" w:cs="Times New Roman"/>
          <w:sz w:val="28"/>
          <w:szCs w:val="28"/>
        </w:rPr>
        <w:t>;</w:t>
      </w:r>
    </w:p>
    <w:p w:rsidR="00EA5677" w:rsidRPr="00BC490C" w:rsidRDefault="00EA5677" w:rsidP="00EA5677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27"/>
      <w:bookmarkEnd w:id="11"/>
      <w:r w:rsidRPr="00BC490C">
        <w:rPr>
          <w:rFonts w:ascii="Times New Roman" w:eastAsia="Times New Roman CYR" w:hAnsi="Times New Roman" w:cs="Times New Roman"/>
          <w:sz w:val="28"/>
          <w:szCs w:val="28"/>
        </w:rPr>
        <w:t>Федеральным законом от 27 июля 2006 года № 152-ФЗ «О персональных данных»</w:t>
      </w:r>
      <w:r w:rsidRPr="00BC490C">
        <w:rPr>
          <w:rStyle w:val="afc"/>
          <w:rFonts w:ascii="Times New Roman" w:hAnsi="Times New Roman" w:cs="Times New Roman"/>
          <w:sz w:val="28"/>
          <w:szCs w:val="28"/>
        </w:rPr>
        <w:t xml:space="preserve"> </w:t>
      </w:r>
      <w:r w:rsidRPr="00BC490C">
        <w:rPr>
          <w:rStyle w:val="afc"/>
          <w:rFonts w:ascii="Times New Roman" w:hAnsi="Times New Roman" w:cs="Times New Roman"/>
        </w:rPr>
        <w:footnoteReference w:id="5"/>
      </w:r>
      <w:r w:rsidRPr="00BC490C">
        <w:rPr>
          <w:rFonts w:ascii="Times New Roman" w:hAnsi="Times New Roman" w:cs="Times New Roman"/>
          <w:sz w:val="28"/>
          <w:szCs w:val="28"/>
        </w:rPr>
        <w:t>;</w:t>
      </w:r>
    </w:p>
    <w:p w:rsidR="00EA5677" w:rsidRPr="00BC490C" w:rsidRDefault="00EA5677" w:rsidP="00EA5677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90C">
        <w:rPr>
          <w:rFonts w:ascii="Times New Roman" w:eastAsia="Times New Roman CYR" w:hAnsi="Times New Roman" w:cs="Times New Roman"/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</w:t>
      </w:r>
      <w:r w:rsidRPr="00BC490C">
        <w:rPr>
          <w:rStyle w:val="afc"/>
          <w:rFonts w:ascii="Times New Roman" w:hAnsi="Times New Roman" w:cs="Times New Roman"/>
        </w:rPr>
        <w:footnoteReference w:id="6"/>
      </w:r>
      <w:r w:rsidRPr="00BC490C">
        <w:rPr>
          <w:rFonts w:ascii="Times New Roman" w:hAnsi="Times New Roman" w:cs="Times New Roman"/>
          <w:sz w:val="28"/>
          <w:szCs w:val="28"/>
        </w:rPr>
        <w:t>;</w:t>
      </w:r>
    </w:p>
    <w:p w:rsidR="00EA5677" w:rsidRPr="00BC490C" w:rsidRDefault="00EA5677" w:rsidP="00EA5677">
      <w:pPr>
        <w:pStyle w:val="Standard"/>
        <w:tabs>
          <w:tab w:val="left" w:pos="0"/>
        </w:tabs>
        <w:suppressAutoHyphens w:val="0"/>
        <w:ind w:firstLine="709"/>
        <w:jc w:val="both"/>
        <w:rPr>
          <w:rFonts w:eastAsia="Times New Roman CYR"/>
          <w:sz w:val="28"/>
          <w:szCs w:val="28"/>
        </w:rPr>
      </w:pPr>
      <w:r w:rsidRPr="00BC490C">
        <w:rPr>
          <w:rFonts w:eastAsia="Times New Roman CYR"/>
          <w:sz w:val="28"/>
          <w:szCs w:val="28"/>
        </w:rPr>
        <w:t>Федеральным законом от 06 апреля 2011 года № 63-ФЗ «Об электронной подписи»</w:t>
      </w:r>
      <w:r w:rsidRPr="00BC490C">
        <w:rPr>
          <w:rStyle w:val="afc"/>
          <w:sz w:val="28"/>
          <w:szCs w:val="28"/>
        </w:rPr>
        <w:t xml:space="preserve"> </w:t>
      </w:r>
      <w:r w:rsidRPr="00BC490C">
        <w:rPr>
          <w:rStyle w:val="afc"/>
          <w:sz w:val="21"/>
          <w:szCs w:val="21"/>
        </w:rPr>
        <w:footnoteReference w:id="7"/>
      </w:r>
      <w:r w:rsidRPr="00BC490C">
        <w:rPr>
          <w:rFonts w:eastAsia="Times New Roman CYR"/>
          <w:sz w:val="28"/>
          <w:szCs w:val="28"/>
        </w:rPr>
        <w:t>;</w:t>
      </w:r>
    </w:p>
    <w:p w:rsidR="00EA5677" w:rsidRPr="00BC490C" w:rsidRDefault="00EA5677" w:rsidP="00EA5677">
      <w:pPr>
        <w:pStyle w:val="Standard"/>
        <w:tabs>
          <w:tab w:val="left" w:pos="0"/>
        </w:tabs>
        <w:suppressAutoHyphens w:val="0"/>
        <w:ind w:firstLine="709"/>
        <w:jc w:val="both"/>
        <w:rPr>
          <w:rFonts w:eastAsia="Times New Roman CYR"/>
          <w:sz w:val="28"/>
          <w:szCs w:val="28"/>
        </w:rPr>
      </w:pPr>
      <w:r w:rsidRPr="00BC490C">
        <w:rPr>
          <w:rFonts w:eastAsia="Times New Roman CYR"/>
          <w:sz w:val="28"/>
          <w:szCs w:val="28"/>
        </w:rPr>
        <w:t>приказом Министерства здравоохранения и социального развития Российской Федерации от 23 декабря 2009 г. № 1012н «Об утверждении Порядка и условий назначения и выплаты государственных пособий гражданам, имеющим детей»</w:t>
      </w:r>
      <w:r w:rsidRPr="00BC490C">
        <w:rPr>
          <w:rStyle w:val="afc"/>
          <w:sz w:val="21"/>
          <w:szCs w:val="21"/>
        </w:rPr>
        <w:t xml:space="preserve"> </w:t>
      </w:r>
      <w:r w:rsidRPr="00BC490C">
        <w:rPr>
          <w:rStyle w:val="afc"/>
          <w:sz w:val="21"/>
          <w:szCs w:val="21"/>
        </w:rPr>
        <w:footnoteReference w:id="8"/>
      </w:r>
      <w:r w:rsidRPr="00BC490C">
        <w:rPr>
          <w:rFonts w:eastAsia="Times New Roman CYR"/>
          <w:sz w:val="28"/>
          <w:szCs w:val="28"/>
        </w:rPr>
        <w:t>;</w:t>
      </w:r>
    </w:p>
    <w:p w:rsidR="00EA5677" w:rsidRPr="00BC490C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211"/>
      <w:bookmarkEnd w:id="12"/>
      <w:r w:rsidRPr="00BC490C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07 июля  </w:t>
      </w:r>
      <w:smartTag w:uri="urn:schemas-microsoft-com:office:smarttags" w:element="metricconverter">
        <w:smartTagPr>
          <w:attr w:name="ProductID" w:val="2011 г"/>
        </w:smartTagPr>
        <w:r w:rsidRPr="00BC490C">
          <w:rPr>
            <w:rFonts w:ascii="Times New Roman" w:hAnsi="Times New Roman" w:cs="Times New Roman"/>
            <w:sz w:val="28"/>
            <w:szCs w:val="28"/>
          </w:rPr>
          <w:t>2011 г</w:t>
        </w:r>
      </w:smartTag>
      <w:r w:rsidRPr="00BC490C">
        <w:rPr>
          <w:rFonts w:ascii="Times New Roman" w:hAnsi="Times New Roman" w:cs="Times New Roman"/>
          <w:sz w:val="28"/>
          <w:szCs w:val="28"/>
        </w:rPr>
        <w:t>. № 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</w:t>
      </w:r>
      <w:r w:rsidRPr="00BC490C">
        <w:rPr>
          <w:rStyle w:val="afc"/>
          <w:rFonts w:ascii="Times New Roman" w:hAnsi="Times New Roman" w:cs="Times New Roman"/>
        </w:rPr>
        <w:footnoteReference w:id="9"/>
      </w:r>
      <w:r w:rsidRPr="00BC490C">
        <w:rPr>
          <w:rFonts w:ascii="Times New Roman" w:hAnsi="Times New Roman" w:cs="Times New Roman"/>
          <w:sz w:val="28"/>
          <w:szCs w:val="28"/>
        </w:rPr>
        <w:t>;</w:t>
      </w:r>
    </w:p>
    <w:p w:rsidR="00EA5677" w:rsidRPr="00BC490C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90C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16 августа </w:t>
      </w:r>
      <w:smartTag w:uri="urn:schemas-microsoft-com:office:smarttags" w:element="metricconverter">
        <w:smartTagPr>
          <w:attr w:name="ProductID" w:val="2012 г"/>
        </w:smartTagPr>
        <w:r w:rsidRPr="00BC490C">
          <w:rPr>
            <w:rFonts w:ascii="Times New Roman" w:hAnsi="Times New Roman" w:cs="Times New Roman"/>
            <w:sz w:val="28"/>
            <w:szCs w:val="28"/>
          </w:rPr>
          <w:t>2012 г</w:t>
        </w:r>
      </w:smartTag>
      <w:r w:rsidRPr="00BC490C">
        <w:rPr>
          <w:rFonts w:ascii="Times New Roman" w:hAnsi="Times New Roman" w:cs="Times New Roman"/>
          <w:sz w:val="28"/>
          <w:szCs w:val="28"/>
        </w:rPr>
        <w:t xml:space="preserve">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</w:t>
      </w:r>
      <w:r w:rsidRPr="00BC490C">
        <w:rPr>
          <w:rFonts w:ascii="Times New Roman" w:hAnsi="Times New Roman" w:cs="Times New Roman"/>
          <w:sz w:val="28"/>
          <w:szCs w:val="28"/>
        </w:rPr>
        <w:br/>
        <w:t>государственных внебюджетных фондов Российской Федерации»</w:t>
      </w:r>
      <w:r w:rsidRPr="00BC490C">
        <w:rPr>
          <w:rStyle w:val="afc"/>
          <w:rFonts w:ascii="Times New Roman" w:hAnsi="Times New Roman" w:cs="Times New Roman"/>
          <w:szCs w:val="21"/>
        </w:rPr>
        <w:footnoteReference w:id="10"/>
      </w:r>
    </w:p>
    <w:p w:rsidR="00EA5677" w:rsidRPr="00BC490C" w:rsidRDefault="00EA5677" w:rsidP="00EA5677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90C">
        <w:rPr>
          <w:rFonts w:ascii="Times New Roman" w:hAnsi="Times New Roman" w:cs="Times New Roman"/>
          <w:sz w:val="28"/>
          <w:szCs w:val="28"/>
        </w:rPr>
        <w:t xml:space="preserve">постановлением  Правительства  Российской Федерации от  25  августа </w:t>
      </w:r>
      <w:smartTag w:uri="urn:schemas-microsoft-com:office:smarttags" w:element="metricconverter">
        <w:smartTagPr>
          <w:attr w:name="ProductID" w:val="2012 г"/>
        </w:smartTagPr>
        <w:r w:rsidRPr="00BC490C">
          <w:rPr>
            <w:rFonts w:ascii="Times New Roman" w:hAnsi="Times New Roman" w:cs="Times New Roman"/>
            <w:sz w:val="28"/>
            <w:szCs w:val="28"/>
          </w:rPr>
          <w:t>2012 г</w:t>
        </w:r>
      </w:smartTag>
      <w:r w:rsidRPr="00BC490C">
        <w:rPr>
          <w:rFonts w:ascii="Times New Roman" w:hAnsi="Times New Roman" w:cs="Times New Roman"/>
          <w:sz w:val="28"/>
          <w:szCs w:val="28"/>
        </w:rPr>
        <w:t>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</w:t>
      </w:r>
      <w:r w:rsidRPr="00BC490C">
        <w:rPr>
          <w:rStyle w:val="afc"/>
          <w:rFonts w:ascii="Times New Roman" w:hAnsi="Times New Roman" w:cs="Times New Roman"/>
          <w:szCs w:val="21"/>
        </w:rPr>
        <w:footnoteReference w:id="11"/>
      </w:r>
      <w:r w:rsidRPr="00BC490C">
        <w:rPr>
          <w:rFonts w:ascii="Times New Roman" w:hAnsi="Times New Roman" w:cs="Times New Roman"/>
          <w:sz w:val="28"/>
          <w:szCs w:val="28"/>
        </w:rPr>
        <w:t>;</w:t>
      </w:r>
    </w:p>
    <w:p w:rsidR="00EA5677" w:rsidRPr="00BC490C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216"/>
      <w:bookmarkEnd w:id="13"/>
      <w:r w:rsidRPr="00BC490C">
        <w:rPr>
          <w:rFonts w:ascii="Times New Roman" w:hAnsi="Times New Roman" w:cs="Times New Roman"/>
          <w:sz w:val="28"/>
          <w:szCs w:val="28"/>
        </w:rPr>
        <w:t xml:space="preserve">Законом Ставропольского края от 11 декабря </w:t>
      </w:r>
      <w:smartTag w:uri="urn:schemas-microsoft-com:office:smarttags" w:element="metricconverter">
        <w:smartTagPr>
          <w:attr w:name="ProductID" w:val="2009 г"/>
        </w:smartTagPr>
        <w:r w:rsidRPr="00BC490C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Pr="00BC490C">
        <w:rPr>
          <w:rFonts w:ascii="Times New Roman" w:hAnsi="Times New Roman" w:cs="Times New Roman"/>
          <w:sz w:val="28"/>
          <w:szCs w:val="28"/>
        </w:rPr>
        <w:t xml:space="preserve">. № 92-кз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</w:t>
      </w:r>
      <w:r w:rsidRPr="00BC490C">
        <w:rPr>
          <w:rFonts w:ascii="Times New Roman" w:hAnsi="Times New Roman" w:cs="Times New Roman"/>
          <w:sz w:val="28"/>
          <w:szCs w:val="28"/>
        </w:rPr>
        <w:lastRenderedPageBreak/>
        <w:t>Ставропольского края в области труда и социальной защиты отдельных категорий граждан»</w:t>
      </w:r>
      <w:r w:rsidRPr="00BC490C">
        <w:rPr>
          <w:rStyle w:val="afc"/>
          <w:rFonts w:ascii="Times New Roman" w:hAnsi="Times New Roman" w:cs="Times New Roman"/>
        </w:rPr>
        <w:footnoteReference w:id="12"/>
      </w:r>
      <w:r w:rsidRPr="00BC490C">
        <w:rPr>
          <w:rFonts w:ascii="Times New Roman" w:hAnsi="Times New Roman" w:cs="Times New Roman"/>
          <w:sz w:val="28"/>
          <w:szCs w:val="28"/>
        </w:rPr>
        <w:t>;</w:t>
      </w:r>
    </w:p>
    <w:p w:rsidR="00EA5677" w:rsidRPr="00BC490C" w:rsidRDefault="00EA5677" w:rsidP="00EA5677">
      <w:pPr>
        <w:widowControl/>
        <w:suppressAutoHyphens w:val="0"/>
        <w:autoSpaceDE w:val="0"/>
        <w:autoSpaceDN w:val="0"/>
        <w:adjustRightInd w:val="0"/>
        <w:ind w:firstLine="709"/>
        <w:jc w:val="both"/>
        <w:textAlignment w:val="auto"/>
        <w:outlineLvl w:val="1"/>
        <w:rPr>
          <w:rFonts w:ascii="Times New Roman" w:hAnsi="Times New Roman" w:cs="Times New Roman"/>
          <w:sz w:val="28"/>
          <w:szCs w:val="28"/>
        </w:rPr>
      </w:pPr>
      <w:r w:rsidRPr="00BC490C">
        <w:rPr>
          <w:rFonts w:ascii="Times New Roman" w:hAnsi="Times New Roman" w:cs="Times New Roman"/>
          <w:kern w:val="0"/>
          <w:sz w:val="28"/>
          <w:szCs w:val="28"/>
          <w:lang w:eastAsia="ru-RU"/>
        </w:rPr>
        <w:t>постановлением Правительства Ставропольского края от 24 июня   2011 г. № 250-п «Об утверждении Перечня услуг, которые являются необходимыми и обязательными для предоставления органами исполнительной власти Ставропольского края государственных услуг и предоставляются организациями, участвующими в предоставлении государственных услуг»</w:t>
      </w:r>
      <w:r w:rsidRPr="00BC490C">
        <w:rPr>
          <w:rStyle w:val="afc"/>
          <w:rFonts w:ascii="Times New Roman" w:hAnsi="Times New Roman"/>
          <w:sz w:val="28"/>
          <w:szCs w:val="28"/>
        </w:rPr>
        <w:t xml:space="preserve"> </w:t>
      </w:r>
      <w:r w:rsidRPr="00BC490C">
        <w:rPr>
          <w:rStyle w:val="afc"/>
          <w:rFonts w:ascii="Times New Roman" w:hAnsi="Times New Roman"/>
          <w:sz w:val="28"/>
          <w:szCs w:val="28"/>
        </w:rPr>
        <w:footnoteReference w:id="13"/>
      </w:r>
      <w:r w:rsidRPr="00BC490C">
        <w:rPr>
          <w:rFonts w:ascii="Times New Roman" w:hAnsi="Times New Roman" w:cs="Times New Roman"/>
          <w:sz w:val="28"/>
          <w:szCs w:val="28"/>
        </w:rPr>
        <w:t>;</w:t>
      </w:r>
    </w:p>
    <w:bookmarkEnd w:id="14"/>
    <w:p w:rsidR="00EA5677" w:rsidRPr="00BC490C" w:rsidRDefault="00EA5677" w:rsidP="00EA5677">
      <w:pPr>
        <w:widowControl/>
        <w:tabs>
          <w:tab w:val="left" w:pos="1125"/>
        </w:tabs>
        <w:suppressAutoHyphens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C490C">
        <w:rPr>
          <w:rFonts w:ascii="Times New Roman" w:hAnsi="Times New Roman" w:cs="Times New Roman"/>
          <w:sz w:val="28"/>
        </w:rPr>
        <w:t>а также последующими редакциями указанных нормативных правовых актов.</w:t>
      </w:r>
    </w:p>
    <w:p w:rsidR="00EA5677" w:rsidRPr="00FC50E0" w:rsidRDefault="00EA5677" w:rsidP="00EA5677">
      <w:pPr>
        <w:widowControl/>
        <w:suppressAutoHyphens w:val="0"/>
        <w:autoSpaceDE w:val="0"/>
        <w:autoSpaceDN w:val="0"/>
        <w:adjustRightInd w:val="0"/>
        <w:ind w:firstLine="709"/>
        <w:jc w:val="both"/>
        <w:textAlignment w:val="auto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FC50E0">
        <w:rPr>
          <w:rFonts w:ascii="Times New Roman" w:hAnsi="Times New Roman" w:cs="Times New Roman"/>
          <w:sz w:val="28"/>
          <w:szCs w:val="28"/>
        </w:rPr>
        <w:t>2.6. И</w:t>
      </w:r>
      <w:r w:rsidRPr="00FC50E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счерпывающий перечень документов в соответствии с нормативными правовыми актами Российской Федерации и нормативными правовыми актами Ставропольского края для предоставления государственной услуги и услуг, необходимых и обязательных для предоставления государственной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EA5677" w:rsidRPr="00FC50E0" w:rsidRDefault="00EA5677" w:rsidP="00EA5677">
      <w:pPr>
        <w:pStyle w:val="Standard"/>
        <w:suppressAutoHyphens w:val="0"/>
        <w:ind w:firstLine="709"/>
        <w:jc w:val="both"/>
        <w:rPr>
          <w:rFonts w:eastAsia="Lucida Sans Unicode"/>
          <w:sz w:val="28"/>
          <w:szCs w:val="28"/>
        </w:rPr>
      </w:pPr>
      <w:r w:rsidRPr="00FC50E0">
        <w:rPr>
          <w:sz w:val="28"/>
          <w:szCs w:val="28"/>
        </w:rPr>
        <w:t xml:space="preserve">2.6.1. </w:t>
      </w:r>
      <w:r w:rsidRPr="00FC50E0">
        <w:rPr>
          <w:rFonts w:eastAsia="Lucida Sans Unicode"/>
          <w:sz w:val="28"/>
          <w:szCs w:val="28"/>
        </w:rPr>
        <w:t xml:space="preserve">Для назначения пособия заявителем в </w:t>
      </w:r>
      <w:r w:rsidR="00FC50E0" w:rsidRPr="00FC50E0">
        <w:rPr>
          <w:rFonts w:eastAsia="Lucida Sans Unicode"/>
          <w:sz w:val="28"/>
          <w:szCs w:val="28"/>
        </w:rPr>
        <w:t>управление</w:t>
      </w:r>
      <w:r w:rsidRPr="00FC50E0">
        <w:rPr>
          <w:rFonts w:eastAsia="Lucida Sans Unicode"/>
          <w:sz w:val="28"/>
          <w:szCs w:val="28"/>
        </w:rPr>
        <w:t xml:space="preserve"> по месту жительства либо в МФЦ предъявляется паспорт или иной документ, удостоверяющий личность и (или) документ, подтверждающий регистрацию по месту жительства (месту пребывания) и предоставляются следующие документы:</w:t>
      </w:r>
    </w:p>
    <w:p w:rsidR="00EA5677" w:rsidRPr="00FC50E0" w:rsidRDefault="00EA5677" w:rsidP="00EA5677">
      <w:pPr>
        <w:pStyle w:val="Standard"/>
        <w:suppressAutoHyphens w:val="0"/>
        <w:ind w:firstLine="709"/>
        <w:jc w:val="both"/>
        <w:rPr>
          <w:rFonts w:eastAsia="Lucida Sans Unicode"/>
          <w:sz w:val="28"/>
          <w:szCs w:val="28"/>
        </w:rPr>
      </w:pPr>
      <w:r w:rsidRPr="00FC50E0">
        <w:rPr>
          <w:rFonts w:eastAsia="Lucida Sans Unicode"/>
          <w:sz w:val="28"/>
          <w:szCs w:val="28"/>
        </w:rPr>
        <w:t>а) заявление о назначении пособия (далее – заявление) (по форме согласно приложению 2 к Административному регламенту);</w:t>
      </w:r>
    </w:p>
    <w:p w:rsidR="00EA5677" w:rsidRPr="00FC50E0" w:rsidRDefault="00EA5677" w:rsidP="00EA5677">
      <w:pPr>
        <w:widowControl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C50E0">
        <w:rPr>
          <w:rFonts w:ascii="Times New Roman" w:hAnsi="Times New Roman" w:cs="Times New Roman"/>
          <w:sz w:val="28"/>
          <w:szCs w:val="28"/>
        </w:rPr>
        <w:t>б) свидетельство о рождении (усыновлении) ребенка (детей), за которым осуществляется уход, и его копия</w:t>
      </w:r>
      <w:r w:rsidRPr="00FC50E0">
        <w:rPr>
          <w:sz w:val="28"/>
          <w:szCs w:val="28"/>
        </w:rPr>
        <w:t xml:space="preserve"> </w:t>
      </w:r>
      <w:r w:rsidRPr="00FC50E0">
        <w:rPr>
          <w:rFonts w:ascii="Times New Roman" w:hAnsi="Times New Roman" w:cs="Times New Roman"/>
          <w:sz w:val="28"/>
          <w:szCs w:val="28"/>
        </w:rPr>
        <w:t>либо выписка из решения об установлении над ребенком опеки; свидетельство о рождении</w:t>
      </w:r>
      <w:r w:rsidRPr="00FC50E0">
        <w:rPr>
          <w:sz w:val="28"/>
          <w:szCs w:val="28"/>
        </w:rPr>
        <w:t xml:space="preserve"> </w:t>
      </w:r>
      <w:r w:rsidRPr="00FC50E0">
        <w:rPr>
          <w:rFonts w:ascii="Times New Roman" w:hAnsi="Times New Roman" w:cs="Times New Roman"/>
          <w:sz w:val="28"/>
          <w:szCs w:val="28"/>
        </w:rPr>
        <w:t>ребенка, выданное консульским учреждением Российской Федерации за пределами территории Российской Федерации, – при рождении ребенка на территории иностранного государства и его копия, а в случаях, когда регистрация рождения ребенка произведена компетентным органом иностранного государства;</w:t>
      </w:r>
    </w:p>
    <w:p w:rsidR="00EA5677" w:rsidRPr="00FC50E0" w:rsidRDefault="00EA5677" w:rsidP="00EA5677">
      <w:pPr>
        <w:widowControl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C50E0">
        <w:rPr>
          <w:rFonts w:ascii="Times New Roman" w:hAnsi="Times New Roman" w:cs="Times New Roman"/>
          <w:sz w:val="28"/>
          <w:szCs w:val="28"/>
        </w:rPr>
        <w:t>документ и его копия, подтверждающий факт рождения и регистрации ребенка, выданный и удостоверенный штампом «апостиль» компетентным органом иностранного государства, с удостоверенным в установленном порядке законодательством Российской Федерации порядке переводом на русский язык, – при рождении ребенка на территории иностранного государства – участника Конвенции, отменяющей требование легализации иностранных официальных документов, заключенной в Гааге 5 октября    1961 года;</w:t>
      </w:r>
    </w:p>
    <w:p w:rsidR="00EA5677" w:rsidRPr="00FC50E0" w:rsidRDefault="00EA5677" w:rsidP="00EA5677">
      <w:pPr>
        <w:widowControl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C50E0">
        <w:rPr>
          <w:rFonts w:ascii="Times New Roman" w:hAnsi="Times New Roman" w:cs="Times New Roman"/>
          <w:sz w:val="28"/>
          <w:szCs w:val="28"/>
        </w:rPr>
        <w:t>документ и его копия, подтверждающий факт рождения и регистрации ребенка, выданный компетентным органом иностранного государства, переведенный на русский язык и легализованный консульским учреждением Российской Федерации за пределами территории Российской Федерации, – при рождении ребенка на территории иностранного государства, не являющегося участником указанной в настоящем подпункте Конвенции;</w:t>
      </w:r>
    </w:p>
    <w:p w:rsidR="00EA5677" w:rsidRPr="00FC50E0" w:rsidRDefault="00EA5677" w:rsidP="00EA5677">
      <w:pPr>
        <w:widowControl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C50E0">
        <w:rPr>
          <w:rFonts w:ascii="Times New Roman" w:hAnsi="Times New Roman" w:cs="Times New Roman"/>
          <w:sz w:val="28"/>
          <w:szCs w:val="28"/>
        </w:rPr>
        <w:t xml:space="preserve">документ и его копия, подтверждающий факт рождения и регистрации ребенка, выданный компетентным органом иностранного государства, переведенный на русский язык и скрепленный гербовой печатью – при рождении ребенка на территории иностранного государства, являющегося участником Конвенции о </w:t>
      </w:r>
      <w:r w:rsidRPr="00FC50E0">
        <w:rPr>
          <w:rFonts w:ascii="Times New Roman" w:hAnsi="Times New Roman" w:cs="Times New Roman"/>
          <w:sz w:val="28"/>
          <w:szCs w:val="28"/>
        </w:rPr>
        <w:lastRenderedPageBreak/>
        <w:t>правовой помощи и правовых отношениях по гражданским, семейным и уголовным делам, заключенной в городе Минске 22 января 1993 года;</w:t>
      </w:r>
    </w:p>
    <w:p w:rsidR="00EA5677" w:rsidRPr="00FC50E0" w:rsidRDefault="00EA5677" w:rsidP="00EA5677">
      <w:pPr>
        <w:widowControl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C50E0">
        <w:rPr>
          <w:rFonts w:ascii="Times New Roman" w:hAnsi="Times New Roman" w:cs="Times New Roman"/>
          <w:sz w:val="28"/>
          <w:szCs w:val="28"/>
        </w:rPr>
        <w:t>в) документы, поименованные в подпункте «б» настоящего пункта, о рождении предыдущего ребенка (детей) либо документ об усыновлении предыдущего ребенка (детей) и его копия.</w:t>
      </w:r>
    </w:p>
    <w:p w:rsidR="00EA5677" w:rsidRPr="00FC50E0" w:rsidRDefault="00EA5677" w:rsidP="00EA5677">
      <w:pPr>
        <w:widowControl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C50E0">
        <w:rPr>
          <w:rFonts w:ascii="Times New Roman" w:hAnsi="Times New Roman" w:cs="Times New Roman"/>
          <w:sz w:val="28"/>
          <w:szCs w:val="28"/>
        </w:rPr>
        <w:t>В случае смерти предыдущего ребенка представляется свидетельство о смерти и его копия;</w:t>
      </w:r>
    </w:p>
    <w:p w:rsidR="00EA5677" w:rsidRPr="00FC50E0" w:rsidRDefault="00EA5677" w:rsidP="00EA5677">
      <w:pPr>
        <w:widowControl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C50E0">
        <w:rPr>
          <w:rFonts w:ascii="Times New Roman" w:hAnsi="Times New Roman" w:cs="Times New Roman"/>
          <w:sz w:val="28"/>
          <w:szCs w:val="28"/>
        </w:rPr>
        <w:t>г) выписка из трудовой книжки о последнем месте работы, заверенная в установленном порядке, копия приказа о предоставлении отпуска по уходу за ребенком, справка о размере ранее выплаченного пособия по беременности и родам, ежемесячного пособия по уходу за ребенком – для лиц, указанных в подпункте 1 пункта 1.2. Административного регламента, из числа уволенных в период отпуска по уходу за ребенком;</w:t>
      </w:r>
    </w:p>
    <w:p w:rsidR="00EA5677" w:rsidRPr="00FC50E0" w:rsidRDefault="00EA5677" w:rsidP="00EA5677">
      <w:pPr>
        <w:widowControl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C50E0">
        <w:rPr>
          <w:rFonts w:ascii="Times New Roman" w:hAnsi="Times New Roman" w:cs="Times New Roman"/>
          <w:sz w:val="28"/>
          <w:szCs w:val="28"/>
        </w:rPr>
        <w:t xml:space="preserve">д) выписка из трудовой книжки о последнем месте работы, заверенная в установленном порядке, сведения о среднем заработке, исчисленном в порядке, установленном Положением об исчислении среднего заработка (дохода, денежного довольствия) при назначении пособия по беременности и родам и ежемесячного пособия по уходу за ребенком отдельным категориям граждан, утвержденным постановлением Правительства Российской Федерации от 29 декабря </w:t>
      </w:r>
      <w:smartTag w:uri="urn:schemas-microsoft-com:office:smarttags" w:element="metricconverter">
        <w:smartTagPr>
          <w:attr w:name="ProductID" w:val="2009 г"/>
        </w:smartTagPr>
        <w:r w:rsidRPr="00FC50E0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Pr="00FC50E0">
        <w:rPr>
          <w:rFonts w:ascii="Times New Roman" w:hAnsi="Times New Roman" w:cs="Times New Roman"/>
          <w:sz w:val="28"/>
          <w:szCs w:val="28"/>
        </w:rPr>
        <w:t>. № 1100, – для лиц, указанных в подпункте 1 пункта 1.2. Административного регламента, из числа уволенных в период отпуска по беременности и родам;</w:t>
      </w:r>
    </w:p>
    <w:p w:rsidR="00EA5677" w:rsidRPr="00FC50E0" w:rsidRDefault="00EA5677" w:rsidP="00EA5677">
      <w:pPr>
        <w:widowControl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C50E0">
        <w:rPr>
          <w:rFonts w:ascii="Times New Roman" w:hAnsi="Times New Roman" w:cs="Times New Roman"/>
          <w:sz w:val="28"/>
          <w:szCs w:val="28"/>
        </w:rPr>
        <w:t xml:space="preserve">е) выписка из трудовой книжки о последнем месте работы, заверенная в установленном порядке, – для лиц, указанных в подпункте 2 пункта 1.2. </w:t>
      </w:r>
      <w:r w:rsidR="00FC50E0" w:rsidRPr="00FC50E0">
        <w:rPr>
          <w:rFonts w:ascii="Times New Roman" w:hAnsi="Times New Roman" w:cs="Times New Roman"/>
          <w:sz w:val="28"/>
          <w:szCs w:val="28"/>
        </w:rPr>
        <w:t>Административного</w:t>
      </w:r>
      <w:r w:rsidRPr="00FC50E0">
        <w:rPr>
          <w:rFonts w:ascii="Times New Roman" w:hAnsi="Times New Roman" w:cs="Times New Roman"/>
          <w:sz w:val="28"/>
          <w:szCs w:val="28"/>
        </w:rPr>
        <w:t xml:space="preserve"> регламента;</w:t>
      </w:r>
    </w:p>
    <w:p w:rsidR="00EA5677" w:rsidRPr="00FC50E0" w:rsidRDefault="00EA5677" w:rsidP="00EA5677">
      <w:pPr>
        <w:widowControl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C50E0">
        <w:rPr>
          <w:rFonts w:ascii="Times New Roman" w:hAnsi="Times New Roman" w:cs="Times New Roman"/>
          <w:sz w:val="28"/>
          <w:szCs w:val="28"/>
        </w:rPr>
        <w:t>ж) справка с места работы (службы) отца (матери) ребенка о том, что он (она) не использует указанный отпуск и не получает пособие, а в случае, если отец (мать, оба родителя) ребенка не работает (не служит) либо обучается по очной форме обучения в профессиональных образовательных организациях, образовательных организациях высшего образования, образовательных организациях дополнительного профессионального образования и научных организациях (далее – образовательные организации), – справка из органов соцзащиты по месту жительства отца, матери ребенка о неполучении пособия (для одного из родителей в соответствующих случаях), а также для лиц, фактически осуществляющих уход за ребенком вместо матери (отца, обоих родителей) ребенка;</w:t>
      </w:r>
    </w:p>
    <w:p w:rsidR="00EA5677" w:rsidRPr="00FC50E0" w:rsidRDefault="00EA5677" w:rsidP="00EA5677">
      <w:pPr>
        <w:widowControl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C50E0">
        <w:rPr>
          <w:rFonts w:ascii="Times New Roman" w:hAnsi="Times New Roman" w:cs="Times New Roman"/>
          <w:sz w:val="28"/>
          <w:szCs w:val="28"/>
        </w:rPr>
        <w:t>з) копия документа, удостоверяющего личность, с отметкой о выдаче вида на жительство – для иностранных граждан и лиц без гражданства, постоянно проживающих на территории Российской Федерации, копия удостоверения беженца;</w:t>
      </w:r>
    </w:p>
    <w:p w:rsidR="00EA5677" w:rsidRPr="00FC50E0" w:rsidRDefault="00EA5677" w:rsidP="00EA5677">
      <w:pPr>
        <w:pStyle w:val="af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50E0">
        <w:rPr>
          <w:rFonts w:ascii="Times New Roman" w:hAnsi="Times New Roman" w:cs="Times New Roman"/>
          <w:sz w:val="28"/>
          <w:szCs w:val="28"/>
        </w:rPr>
        <w:t>и) копия разрешения на временное проживание по состоянию на 31 декабря 2006 года – для иностранных граждан и лиц без гражданства, временно проживающих на территории Российской Федерации и не подлежащих обязательному социальному страхованию;</w:t>
      </w:r>
    </w:p>
    <w:p w:rsidR="00EA5677" w:rsidRPr="00FC50E0" w:rsidRDefault="00EA5677" w:rsidP="00EA5677">
      <w:pPr>
        <w:widowControl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C50E0">
        <w:rPr>
          <w:rFonts w:ascii="Times New Roman" w:hAnsi="Times New Roman" w:cs="Times New Roman"/>
          <w:sz w:val="28"/>
          <w:szCs w:val="28"/>
        </w:rPr>
        <w:t>к) копия трудовой книжки, заверенная в установленном порядке, с предъявлением документа, удостоверяющего личность – для лиц, указанных в подпункте 3 пункта 1.2. Административного регламента (за исключением лиц обучающихся образовательных организациях), а также для лиц, указанных в подпункте 4 пункта 1.2 Административного регламента;</w:t>
      </w:r>
    </w:p>
    <w:p w:rsidR="00EA5677" w:rsidRPr="00FC50E0" w:rsidRDefault="00EA5677" w:rsidP="00EA5677">
      <w:pPr>
        <w:pStyle w:val="af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50E0">
        <w:rPr>
          <w:rFonts w:ascii="Times New Roman" w:hAnsi="Times New Roman" w:cs="Times New Roman"/>
          <w:sz w:val="28"/>
          <w:szCs w:val="28"/>
        </w:rPr>
        <w:lastRenderedPageBreak/>
        <w:t>л) копия трудовой книжки, заверенная в установленном порядке, с предъявлением документа, удостоверяющего личность, а также копия одного из перечисленных документов (для лиц, указанных в подпункте 4 пункта 1.2 Административного регламента):</w:t>
      </w:r>
    </w:p>
    <w:p w:rsidR="00EA5677" w:rsidRPr="00FC50E0" w:rsidRDefault="00EA5677" w:rsidP="00EA5677">
      <w:pPr>
        <w:pStyle w:val="af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50E0">
        <w:rPr>
          <w:rFonts w:ascii="Times New Roman" w:hAnsi="Times New Roman" w:cs="Times New Roman"/>
          <w:sz w:val="28"/>
          <w:szCs w:val="28"/>
        </w:rPr>
        <w:t>свидетельства о смерти родителей;</w:t>
      </w:r>
    </w:p>
    <w:p w:rsidR="00EA5677" w:rsidRPr="00FC50E0" w:rsidRDefault="00EA5677" w:rsidP="00EA5677">
      <w:pPr>
        <w:pStyle w:val="af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50E0">
        <w:rPr>
          <w:rFonts w:ascii="Times New Roman" w:hAnsi="Times New Roman" w:cs="Times New Roman"/>
          <w:sz w:val="28"/>
          <w:szCs w:val="28"/>
        </w:rPr>
        <w:t>решения суда о лишении родителей родительских прав (об ограничении в родительских правах), признании родителей недееспособными (ограниченно дееспособными), безвестно отсутствующими или умершими;</w:t>
      </w:r>
    </w:p>
    <w:p w:rsidR="00EA5677" w:rsidRPr="00FC50E0" w:rsidRDefault="00EA5677" w:rsidP="00EA5677">
      <w:pPr>
        <w:pStyle w:val="af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50E0">
        <w:rPr>
          <w:rFonts w:ascii="Times New Roman" w:hAnsi="Times New Roman" w:cs="Times New Roman"/>
          <w:sz w:val="28"/>
          <w:szCs w:val="28"/>
        </w:rPr>
        <w:t>справка о нахождении родителей под стражей или об отбывании ими наказания в виде лишения свободы, выданная соответствующим учреждением, в котором находятся или отбывают наказание родители;</w:t>
      </w:r>
    </w:p>
    <w:p w:rsidR="00EA5677" w:rsidRPr="00FC50E0" w:rsidRDefault="00EA5677" w:rsidP="00EA5677">
      <w:pPr>
        <w:pStyle w:val="af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50E0">
        <w:rPr>
          <w:rFonts w:ascii="Times New Roman" w:hAnsi="Times New Roman" w:cs="Times New Roman"/>
          <w:sz w:val="28"/>
          <w:szCs w:val="28"/>
        </w:rPr>
        <w:t>решения суда об установлении факта отсутствия родительского попечения над ребенком (в том числе в связи с болезнью родителей) или об исключении сведений о родителе(лях) из актовой записи о рождении ребенка.</w:t>
      </w:r>
    </w:p>
    <w:p w:rsidR="00EA5677" w:rsidRPr="00FC50E0" w:rsidRDefault="00EA5677" w:rsidP="00EA5677">
      <w:pPr>
        <w:pStyle w:val="af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50E0">
        <w:rPr>
          <w:rFonts w:ascii="Times New Roman" w:hAnsi="Times New Roman" w:cs="Times New Roman"/>
          <w:sz w:val="28"/>
          <w:szCs w:val="28"/>
        </w:rPr>
        <w:t>В случае отсутствия у лица, имеющего право на получение пособия, трудовой книжки в заявлении о назначении пособия заявитель указывает сведения о том, что он нигде не работал и не работает по трудовому договору, не осуществляет деятельность в качестве индивидуального предпринимателя, адвоката, нотариуса, занимающегося частной практикой, не относится к иным физическим лицам, профессиональная деятельность которых в соответствии с федеральными законами подлежит государственной регистрации и (или) лицензированию;</w:t>
      </w:r>
    </w:p>
    <w:p w:rsidR="00EA5677" w:rsidRPr="00FC50E0" w:rsidRDefault="00EA5677" w:rsidP="00EA5677">
      <w:pPr>
        <w:pStyle w:val="af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50E0">
        <w:rPr>
          <w:rFonts w:ascii="Times New Roman" w:hAnsi="Times New Roman" w:cs="Times New Roman"/>
          <w:sz w:val="28"/>
          <w:szCs w:val="28"/>
        </w:rPr>
        <w:t>м) копии документов, подтверждающих статус, а также справка из территориального органа Фонда социального страхования Российской Федерации об отсутствии регистрации в территориальных органах Фонда социального страхования Российской Федерации в качестве страхователя и о неполучении пособия за счет средств обязательного социального страхования – для физических лиц, осуществляющих деятельность в качестве индивидуальных предпринимателей, адвокатов, нотариусов, физических лиц, профессиональная деятельность которых в соответствии с федеральными законами подлежит государственной регистрации и (или) лицензированию;</w:t>
      </w:r>
    </w:p>
    <w:p w:rsidR="00EA5677" w:rsidRPr="00FC50E0" w:rsidRDefault="00EA5677" w:rsidP="00EA5677">
      <w:pPr>
        <w:pStyle w:val="af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50E0">
        <w:rPr>
          <w:rFonts w:ascii="Times New Roman" w:hAnsi="Times New Roman" w:cs="Times New Roman"/>
          <w:sz w:val="28"/>
          <w:szCs w:val="28"/>
        </w:rPr>
        <w:t>н) справка из органа государственной службы занятости о невыплате пособия по безработице – для лиц, указанных в пункте 1.2 Административного регламента, за исключением лиц, обучающихся по очной форме обучения в образовательных организациях;</w:t>
      </w:r>
    </w:p>
    <w:p w:rsidR="00EA5677" w:rsidRPr="00FC50E0" w:rsidRDefault="00EA5677" w:rsidP="00EA5677">
      <w:pPr>
        <w:pStyle w:val="af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50E0">
        <w:rPr>
          <w:rFonts w:ascii="Times New Roman" w:hAnsi="Times New Roman" w:cs="Times New Roman"/>
          <w:sz w:val="28"/>
          <w:szCs w:val="28"/>
        </w:rPr>
        <w:t>о) документ, подтверждающий совместное проживание на территории Российской Федерации ребенка с одним из родителей либо лицом, его заменяющим, осуществляющим уход за ним, выданный организацией, уполномоченной на его выдачу – для лиц, указанных в подпунктах 3 и 4 пункта 1.2 Административного регламента;</w:t>
      </w:r>
    </w:p>
    <w:p w:rsidR="00EA5677" w:rsidRPr="00FC50E0" w:rsidRDefault="00EA5677" w:rsidP="00EA5677">
      <w:pPr>
        <w:pStyle w:val="af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50E0">
        <w:rPr>
          <w:rFonts w:ascii="Times New Roman" w:hAnsi="Times New Roman" w:cs="Times New Roman"/>
          <w:sz w:val="28"/>
          <w:szCs w:val="28"/>
        </w:rPr>
        <w:t>п) справка с места учебы, подтверждающая, что лицо обучается по очной форме обучения, справка с места учебы о ранее выплаченном матери ребенка пособии по беременности и родам – для лиц, обучающихся по очной форме обучения в образовательных организациях;</w:t>
      </w:r>
    </w:p>
    <w:p w:rsidR="00EA5677" w:rsidRPr="00FC50E0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50E0">
        <w:rPr>
          <w:rFonts w:ascii="Times New Roman" w:hAnsi="Times New Roman" w:cs="Times New Roman"/>
          <w:sz w:val="28"/>
          <w:szCs w:val="28"/>
        </w:rPr>
        <w:t>р) справка из органа соцзащиты по месту жительства о том, что пособие не назначалось и не выплачивалось, в случае обращения за назначением пособия в орган соцзащиты по месту пребывания (месту фактического проживания).</w:t>
      </w:r>
    </w:p>
    <w:p w:rsidR="00EA5677" w:rsidRPr="00125B11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B11">
        <w:rPr>
          <w:rFonts w:ascii="Times New Roman" w:eastAsia="Arial CYR" w:hAnsi="Times New Roman" w:cs="Times New Roman"/>
          <w:sz w:val="28"/>
          <w:szCs w:val="28"/>
        </w:rPr>
        <w:lastRenderedPageBreak/>
        <w:t>В случае подачи вышеуказанных документов законным представителем (доверенным лицом) заявителя, им предъявляется паспорт или иной документ, удостоверяющий его личность, и документ, подтверждающий его полномочия, в котором указаны сведения об организации</w:t>
      </w:r>
      <w:r w:rsidRPr="00125B11">
        <w:rPr>
          <w:rFonts w:ascii="Times New Roman" w:hAnsi="Times New Roman" w:cs="Times New Roman"/>
          <w:sz w:val="28"/>
          <w:szCs w:val="28"/>
        </w:rPr>
        <w:t>, выдавшей документ, подтверждающий полномочия законного представителя (доверенного лица), и дате его выдачи.</w:t>
      </w:r>
    </w:p>
    <w:p w:rsidR="00EA5677" w:rsidRPr="00125B11" w:rsidRDefault="00EA5677" w:rsidP="00EA5677">
      <w:pPr>
        <w:pStyle w:val="Standard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125B11">
        <w:rPr>
          <w:rFonts w:eastAsia="Arial CYR"/>
          <w:sz w:val="28"/>
          <w:szCs w:val="28"/>
        </w:rPr>
        <w:t xml:space="preserve">2.6.2. Способ получения документов, подаваемых заявителем, в том числе в электронной форме </w:t>
      </w:r>
    </w:p>
    <w:p w:rsidR="00EA5677" w:rsidRPr="00125B11" w:rsidRDefault="00EA5677" w:rsidP="00EA5677">
      <w:pPr>
        <w:pStyle w:val="Standard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125B11">
        <w:rPr>
          <w:rFonts w:eastAsia="Arial CYR"/>
          <w:sz w:val="28"/>
          <w:szCs w:val="28"/>
        </w:rPr>
        <w:t xml:space="preserve">Утвержденный бланк заявления предоставляется заявителю при личном обращении в </w:t>
      </w:r>
      <w:r w:rsidR="00125B11" w:rsidRPr="00125B11">
        <w:rPr>
          <w:rFonts w:eastAsia="Arial CYR"/>
          <w:sz w:val="28"/>
          <w:szCs w:val="28"/>
        </w:rPr>
        <w:t>управление</w:t>
      </w:r>
      <w:r w:rsidRPr="00125B11">
        <w:rPr>
          <w:rFonts w:eastAsia="Arial CYR"/>
          <w:sz w:val="28"/>
          <w:szCs w:val="28"/>
        </w:rPr>
        <w:t xml:space="preserve"> либо в МФЦ. Заявителю предоставляется возможность распечатать бланк заявления, размещенного на едином портале и региональном портале.</w:t>
      </w:r>
    </w:p>
    <w:p w:rsidR="00EA5677" w:rsidRPr="00125B11" w:rsidRDefault="00EA5677" w:rsidP="00EA5677">
      <w:pPr>
        <w:pStyle w:val="Standard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125B11">
        <w:rPr>
          <w:rFonts w:eastAsia="Arial CYR"/>
          <w:sz w:val="28"/>
          <w:szCs w:val="28"/>
        </w:rPr>
        <w:t>Заявление и д</w:t>
      </w:r>
      <w:r w:rsidRPr="00125B11">
        <w:rPr>
          <w:iCs/>
          <w:sz w:val="28"/>
          <w:szCs w:val="28"/>
        </w:rPr>
        <w:t>окументы, перечисленные в п. 2.6.1 Административного регламента, могут быть представлены заявителем лично, направлены по почте или в форме электронного документа в порядке, установленном постановлением Правительства Российской Федерации от 07 июля 2011 года № 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документов», в том числе с использованием единого портала или регионального портала</w:t>
      </w:r>
      <w:r w:rsidRPr="00125B11">
        <w:rPr>
          <w:rFonts w:eastAsia="Arial CYR"/>
          <w:sz w:val="28"/>
          <w:szCs w:val="28"/>
        </w:rPr>
        <w:t xml:space="preserve">. </w:t>
      </w:r>
    </w:p>
    <w:p w:rsidR="00EA5677" w:rsidRPr="00125B11" w:rsidRDefault="00EA5677" w:rsidP="00EA5677">
      <w:pPr>
        <w:pStyle w:val="Standard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125B11">
        <w:rPr>
          <w:kern w:val="0"/>
          <w:sz w:val="28"/>
          <w:szCs w:val="28"/>
          <w:lang w:eastAsia="ru-RU"/>
        </w:rPr>
        <w:t xml:space="preserve">Заявление и документы, направленные в электронной форме, подписываются электронной подписью, в соответствии с требованиями Федерального закона «Об электронной подписи» и требованиями Федерального закона «Об организации предоставления государственных и муниципальных услуг». </w:t>
      </w:r>
    </w:p>
    <w:p w:rsidR="00EA5677" w:rsidRPr="00125B11" w:rsidRDefault="00EA5677" w:rsidP="00EA5677">
      <w:pPr>
        <w:pStyle w:val="ConsPlusNormal"/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125B1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В случае направления заявления и документов почтой, заявление и документы, указанные в п. 2.6.1 Административного регламента, должны быть заверены нотариально, за исключением:</w:t>
      </w:r>
    </w:p>
    <w:p w:rsidR="00EA5677" w:rsidRPr="00125B11" w:rsidRDefault="00EA5677" w:rsidP="00EA5677">
      <w:pPr>
        <w:pStyle w:val="ConsPlusNormal"/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125B1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выписки из трудовой книжки о последнем месте работы, заверенной в установленном порядке, копии приказа о предоставлении отпуска по уходу за ребенком, справки о размере ранее выплаченного пособия по беременности и родам, ежемесячного пособия по уходу за ребенком – для лиц, указанных в подпункте 1 пункта 1.2. Административного регламента, из числа уволенных в период отпуска по уходу за ребенком;</w:t>
      </w:r>
    </w:p>
    <w:p w:rsidR="00EA5677" w:rsidRPr="00125B11" w:rsidRDefault="00EA5677" w:rsidP="00EA5677">
      <w:pPr>
        <w:pStyle w:val="ConsPlusNormal"/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125B1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выписки из трудовой книжки о последнем месте работы, заверенной в установленном порядке, сведений о среднем заработке, исчисленном в порядке, установленном Положением об исчислении среднего заработка (дохода, денежного довольствия) при назначении пособия по беременности и родам и ежемесячного пособия по уходу за ребенком отдельным категориям граждан, утвержденным постановлением Правительства Российской Федерации от 29 декабря 2009 г. № 1100, </w:t>
      </w:r>
      <w:r w:rsidRPr="00125B11">
        <w:rPr>
          <w:rFonts w:ascii="Times New Roman" w:hAnsi="Times New Roman" w:cs="Times New Roman"/>
          <w:sz w:val="28"/>
          <w:szCs w:val="28"/>
        </w:rPr>
        <w:t>–</w:t>
      </w:r>
      <w:r w:rsidRPr="00125B1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для лиц, указанных в подпункте 1 пункта 1.2. Административного регламента, из числа уволенных в период отпуска по беременности и родам;</w:t>
      </w:r>
    </w:p>
    <w:p w:rsidR="00EA5677" w:rsidRPr="00125B11" w:rsidRDefault="00EA5677" w:rsidP="00EA5677">
      <w:pPr>
        <w:pStyle w:val="ConsPlusNormal"/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125B1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справки с места работы (службы) отца (матери) ребенка о том, что он (она) не использует указанный отпуск и не получает пособие, а в случае, если отец (мать, оба родителя) ребенка не работает (не служит) либо обучается по очной форме в образовательной организации, - справки из органов соцзащиты по месту жительства отца (матери) ребенка о неполучении пособия (для одного из родителей в соответствующих случаях), а также для лиц, фактически осуществляющих уход за ребенком вместо матери (отца, обоих родителей) ребенка.</w:t>
      </w:r>
    </w:p>
    <w:p w:rsidR="00EA5677" w:rsidRPr="00125B11" w:rsidRDefault="00EA5677" w:rsidP="00EA5677">
      <w:pPr>
        <w:pStyle w:val="Standard"/>
        <w:suppressAutoHyphens w:val="0"/>
        <w:ind w:firstLine="709"/>
        <w:jc w:val="both"/>
        <w:rPr>
          <w:iCs/>
          <w:sz w:val="28"/>
          <w:szCs w:val="28"/>
        </w:rPr>
      </w:pPr>
      <w:r w:rsidRPr="00125B11">
        <w:rPr>
          <w:iCs/>
          <w:sz w:val="28"/>
          <w:szCs w:val="28"/>
        </w:rPr>
        <w:lastRenderedPageBreak/>
        <w:t>Ответственность за достоверность и полноту предоставляемых сведений и документов, являющихся необходимыми для предоставления государственной услуги, возлагается на заявителя.</w:t>
      </w:r>
    </w:p>
    <w:p w:rsidR="00EA5677" w:rsidRPr="00125B11" w:rsidRDefault="00EA5677" w:rsidP="00EA5677">
      <w:pPr>
        <w:widowControl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25B11">
        <w:rPr>
          <w:rFonts w:ascii="Times New Roman" w:hAnsi="Times New Roman" w:cs="Times New Roman"/>
          <w:sz w:val="28"/>
          <w:szCs w:val="28"/>
        </w:rPr>
        <w:t>2.7. Исчерпывающий перечень документов, необходимых в соответствии с нормативными правовыми актами Российской Федерации и нормативными правовыми актами Ставропольского края для предоставления государственной услуги, которые находятся в распоряжении иных организаций, участвующих в предоставлении государственной услуги, и которые заявитель вправе представить</w:t>
      </w:r>
    </w:p>
    <w:p w:rsidR="00EA5677" w:rsidRPr="00F0067B" w:rsidRDefault="00EA5677" w:rsidP="00EA5677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6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Должностное лицо </w:t>
      </w:r>
      <w:r w:rsidR="00F0067B" w:rsidRPr="00F0067B">
        <w:rPr>
          <w:rFonts w:ascii="Times New Roman" w:hAnsi="Times New Roman" w:cs="Times New Roman"/>
          <w:sz w:val="28"/>
          <w:szCs w:val="28"/>
          <w:shd w:val="clear" w:color="auto" w:fill="FFFFFF"/>
        </w:rPr>
        <w:t>управления</w:t>
      </w:r>
      <w:r w:rsidRPr="00F006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либо МФЦ, ответственное за истребование документов в порядке межведомственного (ведомственного) информационного взаимодействия, запрашивает в течение </w:t>
      </w:r>
      <w:r w:rsidRPr="00F0067B">
        <w:rPr>
          <w:rFonts w:ascii="Times New Roman" w:hAnsi="Times New Roman" w:cs="Times New Roman"/>
          <w:sz w:val="28"/>
          <w:szCs w:val="28"/>
        </w:rPr>
        <w:t>2 рабочих дней со дня поступления заявления, в том числе в электронной форме, следующие документы, которые находятся в распоряжении иных органов (организаций), участвующих в предоставлении государственной услуги:</w:t>
      </w:r>
    </w:p>
    <w:p w:rsidR="00EA5677" w:rsidRPr="00F0067B" w:rsidRDefault="00EA5677" w:rsidP="00EA5677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67B">
        <w:rPr>
          <w:rFonts w:ascii="Times New Roman" w:hAnsi="Times New Roman" w:cs="Times New Roman"/>
          <w:sz w:val="28"/>
          <w:szCs w:val="28"/>
        </w:rPr>
        <w:t>справку из органа государственной службы занятости населения о невыплате пособия по безработице;</w:t>
      </w:r>
    </w:p>
    <w:p w:rsidR="00EA5677" w:rsidRPr="00F0067B" w:rsidRDefault="00EA5677" w:rsidP="00EA5677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F0067B">
        <w:rPr>
          <w:sz w:val="28"/>
          <w:szCs w:val="28"/>
        </w:rPr>
        <w:t>справку из органа местного самоуправления по месту жительства (месту пребывания, месту фактического проживания), подтверждающую совместное проживание на территории Российской Федерации ребенка с одним из родителей либо лицом, его заменяющим, осуществляющим уход за ним;</w:t>
      </w:r>
    </w:p>
    <w:p w:rsidR="00EA5677" w:rsidRPr="00F0067B" w:rsidRDefault="00EA5677" w:rsidP="00EA5677">
      <w:pPr>
        <w:pStyle w:val="Standard"/>
        <w:ind w:firstLine="709"/>
        <w:jc w:val="both"/>
        <w:rPr>
          <w:sz w:val="28"/>
          <w:szCs w:val="28"/>
        </w:rPr>
      </w:pPr>
      <w:r w:rsidRPr="00F0067B">
        <w:rPr>
          <w:sz w:val="28"/>
          <w:szCs w:val="28"/>
        </w:rPr>
        <w:t>справку из органа соцзащиты по месту регистрации заявителя о неполучении пособия (в случае обращения заявителя в орган соцзащиты по месту пребывания (месту фактического проживания) в Ставропольском крае;</w:t>
      </w:r>
    </w:p>
    <w:p w:rsidR="00EA5677" w:rsidRPr="00F0067B" w:rsidRDefault="00EA5677" w:rsidP="00EA5677">
      <w:pPr>
        <w:pStyle w:val="Standard"/>
        <w:ind w:firstLine="709"/>
        <w:jc w:val="both"/>
        <w:rPr>
          <w:sz w:val="28"/>
          <w:szCs w:val="28"/>
        </w:rPr>
      </w:pPr>
      <w:r w:rsidRPr="00F0067B">
        <w:rPr>
          <w:sz w:val="28"/>
          <w:szCs w:val="28"/>
        </w:rPr>
        <w:t>справку из территориального органа Фонда социального страхования Российской Федерации об отсутствии регистрации в территориальных органах Фонда социального страхования Российской Федерации в качестве страхователя и о неполучении пособия за счет средств обязательного социального страхования (для лиц, осуществляющих деятельность в качестве индивидуальных предпринимателей, адвокатов, нотариусов, физических лиц, профессиональная деятельность которых в соответствии с федеральными законами подлежит государственной регистрации и (или) лицензированию).</w:t>
      </w:r>
    </w:p>
    <w:p w:rsidR="00EA5677" w:rsidRPr="00F0067B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67B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hyperlink w:anchor="Par237" w:history="1">
        <w:r w:rsidRPr="00F0067B">
          <w:rPr>
            <w:rFonts w:ascii="Times New Roman" w:hAnsi="Times New Roman" w:cs="Times New Roman"/>
            <w:sz w:val="28"/>
            <w:szCs w:val="28"/>
          </w:rPr>
          <w:t>пункте 2.6</w:t>
        </w:r>
      </w:hyperlink>
      <w:r w:rsidRPr="00F0067B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заявитель представляет лично.</w:t>
      </w:r>
    </w:p>
    <w:p w:rsidR="00EA5677" w:rsidRPr="00F0067B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67B">
        <w:rPr>
          <w:rFonts w:ascii="Times New Roman" w:hAnsi="Times New Roman" w:cs="Times New Roman"/>
          <w:sz w:val="28"/>
          <w:szCs w:val="28"/>
        </w:rPr>
        <w:t>Запрещается требовать от заявителя:</w:t>
      </w:r>
    </w:p>
    <w:p w:rsidR="00EA5677" w:rsidRPr="00C17F48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F48">
        <w:rPr>
          <w:rFonts w:ascii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 Российской Федерации и нормативными правовыми актами Ставропольского края, регулирующими отношения, возникающие в связи с предоставлением государственной услуги;</w:t>
      </w:r>
    </w:p>
    <w:p w:rsidR="00EA5677" w:rsidRPr="00C17F48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F48">
        <w:rPr>
          <w:rFonts w:ascii="Times New Roman" w:hAnsi="Times New Roman" w:cs="Times New Roman"/>
          <w:sz w:val="28"/>
          <w:szCs w:val="28"/>
        </w:rPr>
        <w:t xml:space="preserve">представления документов и информации, которые находятся в распоряжении органов исполнительной власти края, предоставляющих государственные услуги, иных организаций, участвующих в предоставлении государственной услуги, в соответствии с нормативными правовыми актами Российской Федерации, нормативными правовыми актами Ставропольского края, муниципальными правовыми актами, за исключением документов, указанных в </w:t>
      </w:r>
      <w:hyperlink r:id="rId11" w:history="1">
        <w:r w:rsidRPr="00C17F48">
          <w:rPr>
            <w:rFonts w:ascii="Times New Roman" w:hAnsi="Times New Roman" w:cs="Times New Roman"/>
            <w:sz w:val="28"/>
            <w:szCs w:val="28"/>
          </w:rPr>
          <w:t>части 6 статьи 7</w:t>
        </w:r>
      </w:hyperlink>
      <w:r w:rsidRPr="00C17F48">
        <w:rPr>
          <w:rFonts w:ascii="Times New Roman" w:hAnsi="Times New Roman" w:cs="Times New Roman"/>
          <w:sz w:val="28"/>
          <w:szCs w:val="28"/>
        </w:rPr>
        <w:t xml:space="preserve"> Федерального закона «Об организации предоставления государственных и муниципальных услуг».</w:t>
      </w:r>
    </w:p>
    <w:p w:rsidR="00EA5677" w:rsidRPr="00C17F48" w:rsidRDefault="00EA5677" w:rsidP="00EA5677">
      <w:pPr>
        <w:pStyle w:val="Standard"/>
        <w:suppressAutoHyphens w:val="0"/>
        <w:autoSpaceDE w:val="0"/>
        <w:ind w:firstLine="709"/>
        <w:jc w:val="both"/>
        <w:rPr>
          <w:rFonts w:eastAsia="Arial CYR"/>
          <w:bCs/>
          <w:iCs/>
          <w:sz w:val="28"/>
          <w:szCs w:val="28"/>
        </w:rPr>
      </w:pPr>
      <w:r w:rsidRPr="00C17F48">
        <w:rPr>
          <w:rFonts w:eastAsia="Arial CYR"/>
          <w:bCs/>
          <w:iCs/>
          <w:sz w:val="28"/>
          <w:szCs w:val="28"/>
        </w:rPr>
        <w:lastRenderedPageBreak/>
        <w:t>2.8. Исчерпывающий перечень оснований для отказа в приеме документов, необходимых для предоставления государственной услуги</w:t>
      </w:r>
    </w:p>
    <w:p w:rsidR="00EA5677" w:rsidRPr="00C17F48" w:rsidRDefault="00EA5677" w:rsidP="00EA5677">
      <w:pPr>
        <w:pStyle w:val="Standard"/>
        <w:tabs>
          <w:tab w:val="left" w:pos="709"/>
        </w:tabs>
        <w:suppressAutoHyphens w:val="0"/>
        <w:autoSpaceDE w:val="0"/>
        <w:ind w:firstLine="709"/>
        <w:jc w:val="both"/>
        <w:rPr>
          <w:rFonts w:eastAsia="Arial CYR"/>
          <w:sz w:val="28"/>
          <w:szCs w:val="28"/>
        </w:rPr>
      </w:pPr>
      <w:r w:rsidRPr="00C17F48">
        <w:rPr>
          <w:rFonts w:eastAsia="Arial CYR"/>
          <w:sz w:val="28"/>
          <w:szCs w:val="28"/>
        </w:rPr>
        <w:t>Основания для отказа в приеме документов, необходимых для предоставления государственной услуги:</w:t>
      </w:r>
    </w:p>
    <w:p w:rsidR="00EA5677" w:rsidRPr="00C17F48" w:rsidRDefault="00EA5677" w:rsidP="00EA5677">
      <w:pPr>
        <w:pStyle w:val="Standard"/>
        <w:tabs>
          <w:tab w:val="left" w:pos="709"/>
        </w:tabs>
        <w:suppressAutoHyphens w:val="0"/>
        <w:autoSpaceDE w:val="0"/>
        <w:ind w:firstLine="709"/>
        <w:jc w:val="both"/>
        <w:rPr>
          <w:rFonts w:eastAsia="Arial CYR"/>
          <w:sz w:val="28"/>
          <w:szCs w:val="28"/>
        </w:rPr>
      </w:pPr>
      <w:r w:rsidRPr="00C17F48">
        <w:rPr>
          <w:rFonts w:eastAsia="Arial CYR"/>
          <w:sz w:val="28"/>
          <w:szCs w:val="28"/>
        </w:rPr>
        <w:t>отсутствие документа (документов), подтверждающего(их) личность и (или) полномочия;</w:t>
      </w:r>
    </w:p>
    <w:p w:rsidR="00EA5677" w:rsidRPr="00C17F48" w:rsidRDefault="00EA5677" w:rsidP="00EA5677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F48">
        <w:rPr>
          <w:rFonts w:ascii="Times New Roman" w:hAnsi="Times New Roman" w:cs="Times New Roman"/>
          <w:sz w:val="28"/>
          <w:szCs w:val="28"/>
        </w:rPr>
        <w:t>документы напечатаны (написаны) нечетко и неразборчиво, имеют подчистки, приписки, наличие зачеркнутых слов, нерасшифрованные сокращения, исправления, за исключением исправлений, скрепленных печатью и заверенных подписью уполномоченного лица;</w:t>
      </w:r>
    </w:p>
    <w:p w:rsidR="00EA5677" w:rsidRPr="00C17F48" w:rsidRDefault="00EA5677" w:rsidP="00EA5677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F48">
        <w:rPr>
          <w:rFonts w:ascii="Times New Roman" w:hAnsi="Times New Roman" w:cs="Times New Roman"/>
          <w:sz w:val="28"/>
          <w:szCs w:val="28"/>
        </w:rPr>
        <w:t>документы исполнены цветными чернилами (пастой), кроме синих или черных, либо карандашом;</w:t>
      </w:r>
    </w:p>
    <w:p w:rsidR="00EA5677" w:rsidRPr="00C17F48" w:rsidRDefault="00EA5677" w:rsidP="00EA5677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F48">
        <w:rPr>
          <w:rFonts w:ascii="Times New Roman" w:hAnsi="Times New Roman" w:cs="Times New Roman"/>
          <w:sz w:val="28"/>
          <w:szCs w:val="28"/>
        </w:rPr>
        <w:t>документы не содержат все установленные реквизиты: наименование и адрес организации, выдавшей документ, подпись уполномоченного лица, печать организации, выдавшей документ, дату выдачи документа, номер и серию (если есть) документа, срок действия документа;</w:t>
      </w:r>
    </w:p>
    <w:p w:rsidR="00EA5677" w:rsidRPr="00C17F48" w:rsidRDefault="00EA5677" w:rsidP="00EA5677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F48">
        <w:rPr>
          <w:rFonts w:ascii="Times New Roman" w:hAnsi="Times New Roman" w:cs="Times New Roman"/>
          <w:sz w:val="28"/>
          <w:szCs w:val="28"/>
        </w:rPr>
        <w:t>документы имеют серьезные повреждения, наличие которых не позволяет однозначно истолковать их содержание;</w:t>
      </w:r>
    </w:p>
    <w:p w:rsidR="00EA5677" w:rsidRPr="00C17F48" w:rsidRDefault="00EA5677" w:rsidP="00EA5677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F48">
        <w:rPr>
          <w:rFonts w:ascii="Times New Roman" w:hAnsi="Times New Roman" w:cs="Times New Roman"/>
          <w:sz w:val="28"/>
          <w:szCs w:val="28"/>
        </w:rPr>
        <w:t>в документах фамилия, имя, отчество гражданина указаны не полностью (фамилия, инициалы);</w:t>
      </w:r>
    </w:p>
    <w:p w:rsidR="00EA5677" w:rsidRPr="00C17F48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F48">
        <w:rPr>
          <w:rFonts w:ascii="Times New Roman" w:hAnsi="Times New Roman" w:cs="Times New Roman"/>
          <w:sz w:val="28"/>
          <w:szCs w:val="28"/>
        </w:rPr>
        <w:t xml:space="preserve">представлен неполный пакет документов, предусмотренных </w:t>
      </w:r>
      <w:hyperlink w:anchor="Par237" w:history="1">
        <w:r w:rsidRPr="00C17F48">
          <w:rPr>
            <w:rFonts w:ascii="Times New Roman" w:hAnsi="Times New Roman" w:cs="Times New Roman"/>
            <w:sz w:val="28"/>
            <w:szCs w:val="28"/>
          </w:rPr>
          <w:t>пунктом 2.6</w:t>
        </w:r>
      </w:hyperlink>
      <w:r w:rsidRPr="00C17F48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регламента;</w:t>
      </w:r>
    </w:p>
    <w:p w:rsidR="00EA5677" w:rsidRPr="00C17F48" w:rsidRDefault="00EA5677" w:rsidP="00EA5677">
      <w:pPr>
        <w:pStyle w:val="Standard"/>
        <w:suppressAutoHyphens w:val="0"/>
        <w:ind w:firstLine="709"/>
        <w:jc w:val="both"/>
        <w:rPr>
          <w:rFonts w:eastAsia="Lucida Sans Unicode"/>
          <w:sz w:val="28"/>
          <w:szCs w:val="28"/>
        </w:rPr>
      </w:pPr>
      <w:r w:rsidRPr="00C17F48">
        <w:rPr>
          <w:rFonts w:eastAsia="Lucida Sans Unicode"/>
          <w:sz w:val="28"/>
          <w:szCs w:val="28"/>
        </w:rPr>
        <w:t>документы не подписаны электронной подписью или выявлено несоблюдение условий признания действительности усиленной квалифицированной электронной подписи, указанных в п. 2.17 Административного регламента.</w:t>
      </w:r>
    </w:p>
    <w:p w:rsidR="00EA5677" w:rsidRPr="00C17F48" w:rsidRDefault="00EA5677" w:rsidP="00EA5677">
      <w:pPr>
        <w:pStyle w:val="Standard"/>
        <w:suppressAutoHyphens w:val="0"/>
        <w:ind w:firstLine="709"/>
        <w:jc w:val="both"/>
        <w:rPr>
          <w:rFonts w:eastAsia="Arial CYR"/>
          <w:bCs/>
          <w:iCs/>
          <w:sz w:val="28"/>
          <w:szCs w:val="28"/>
        </w:rPr>
      </w:pPr>
      <w:r w:rsidRPr="00C17F48">
        <w:rPr>
          <w:rFonts w:eastAsia="Arial CYR"/>
          <w:bCs/>
          <w:iCs/>
          <w:sz w:val="28"/>
          <w:szCs w:val="28"/>
        </w:rPr>
        <w:t>2.9. Исчерпывающий перечень оснований для приостановления или отказа в предоставлении государственной услуги</w:t>
      </w:r>
    </w:p>
    <w:p w:rsidR="00EA5677" w:rsidRPr="00C17F48" w:rsidRDefault="00EA5677" w:rsidP="00EA5677">
      <w:pPr>
        <w:pStyle w:val="Standard"/>
        <w:suppressAutoHyphens w:val="0"/>
        <w:autoSpaceDE w:val="0"/>
        <w:ind w:firstLine="709"/>
        <w:jc w:val="both"/>
        <w:rPr>
          <w:rFonts w:eastAsia="Arial CYR"/>
          <w:bCs/>
          <w:iCs/>
          <w:sz w:val="28"/>
          <w:szCs w:val="28"/>
        </w:rPr>
      </w:pPr>
      <w:r w:rsidRPr="00C17F48">
        <w:rPr>
          <w:rFonts w:eastAsia="Arial CYR"/>
          <w:bCs/>
          <w:iCs/>
          <w:sz w:val="28"/>
          <w:szCs w:val="28"/>
        </w:rPr>
        <w:t>2.9.1. Основаниями для отказа в предоставлении государственной услуги являются:</w:t>
      </w:r>
    </w:p>
    <w:p w:rsidR="00EA5677" w:rsidRPr="00C17F48" w:rsidRDefault="00EA5677" w:rsidP="00EA5677">
      <w:pPr>
        <w:widowControl/>
        <w:suppressAutoHyphens w:val="0"/>
        <w:autoSpaceDE w:val="0"/>
        <w:autoSpaceDN w:val="0"/>
        <w:adjustRightInd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17F48">
        <w:rPr>
          <w:rFonts w:ascii="Times New Roman" w:hAnsi="Times New Roman" w:cs="Times New Roman"/>
          <w:sz w:val="28"/>
          <w:szCs w:val="28"/>
        </w:rPr>
        <w:t>нахождение ребенка</w:t>
      </w:r>
      <w:r w:rsidRPr="00C17F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на полном государственном обеспечении;</w:t>
      </w:r>
    </w:p>
    <w:p w:rsidR="00EA5677" w:rsidRPr="00C17F48" w:rsidRDefault="00EA5677" w:rsidP="00EA5677">
      <w:pPr>
        <w:widowControl/>
        <w:suppressAutoHyphens w:val="0"/>
        <w:autoSpaceDE w:val="0"/>
        <w:autoSpaceDN w:val="0"/>
        <w:adjustRightInd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17F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лишение родительских прав либо ограничение в родительских правах;</w:t>
      </w:r>
    </w:p>
    <w:p w:rsidR="00EA5677" w:rsidRPr="00C17F48" w:rsidRDefault="00EA5677" w:rsidP="00EA5677">
      <w:pPr>
        <w:widowControl/>
        <w:suppressAutoHyphens w:val="0"/>
        <w:autoSpaceDE w:val="0"/>
        <w:autoSpaceDN w:val="0"/>
        <w:adjustRightInd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17F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выезд гражданина Российской Федерации на постоянное место жительства за пределы Российской Федерации;</w:t>
      </w:r>
    </w:p>
    <w:p w:rsidR="00EA5677" w:rsidRPr="00C17F48" w:rsidRDefault="00EA5677" w:rsidP="00EA5677">
      <w:pPr>
        <w:widowControl/>
        <w:suppressAutoHyphens w:val="0"/>
        <w:autoSpaceDE w:val="0"/>
        <w:autoSpaceDN w:val="0"/>
        <w:adjustRightInd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17F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несоответствие заявителя категории, предусмотренной статьей 1 Федерального закона «О государственных пособиях гражданам, имеющим детей»;</w:t>
      </w:r>
    </w:p>
    <w:p w:rsidR="00EA5677" w:rsidRPr="00C17F48" w:rsidRDefault="00EA5677" w:rsidP="00EA5677">
      <w:pPr>
        <w:widowControl/>
        <w:suppressAutoHyphens w:val="0"/>
        <w:autoSpaceDE w:val="0"/>
        <w:autoSpaceDN w:val="0"/>
        <w:adjustRightInd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17F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неподтверждение документами права на получение пособия;</w:t>
      </w:r>
    </w:p>
    <w:p w:rsidR="00EA5677" w:rsidRPr="00C17F48" w:rsidRDefault="00EA5677" w:rsidP="00EA5677">
      <w:pPr>
        <w:widowControl/>
        <w:suppressAutoHyphens w:val="0"/>
        <w:autoSpaceDE w:val="0"/>
        <w:autoSpaceDN w:val="0"/>
        <w:adjustRightInd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17F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обращение за назначением пособия по истечении шести месяцев со дня достижения ребенком возраста полутора лет;</w:t>
      </w:r>
    </w:p>
    <w:p w:rsidR="00EA5677" w:rsidRPr="00C17F48" w:rsidRDefault="00EA5677" w:rsidP="00EA5677">
      <w:pPr>
        <w:pStyle w:val="ConsPlusNonformat"/>
        <w:widowControl/>
        <w:suppressAutoHyphens w:val="0"/>
        <w:ind w:firstLine="709"/>
        <w:jc w:val="both"/>
        <w:rPr>
          <w:rFonts w:eastAsia="Lucida Sans Unicode"/>
          <w:sz w:val="28"/>
          <w:szCs w:val="28"/>
        </w:rPr>
      </w:pPr>
      <w:r w:rsidRPr="00C17F48">
        <w:rPr>
          <w:rFonts w:ascii="Times New Roman" w:hAnsi="Times New Roman"/>
          <w:sz w:val="28"/>
          <w:szCs w:val="28"/>
        </w:rPr>
        <w:t>2.9.2. Основания для приостановления предоставления государственной услуги отсутствуют.</w:t>
      </w:r>
    </w:p>
    <w:p w:rsidR="00EA5677" w:rsidRPr="00C17F48" w:rsidRDefault="00EA5677" w:rsidP="00EA5677">
      <w:pPr>
        <w:pStyle w:val="Standard"/>
        <w:suppressAutoHyphens w:val="0"/>
        <w:autoSpaceDE w:val="0"/>
        <w:ind w:firstLine="709"/>
        <w:jc w:val="both"/>
        <w:rPr>
          <w:b/>
          <w:sz w:val="28"/>
          <w:szCs w:val="28"/>
        </w:rPr>
      </w:pPr>
      <w:r w:rsidRPr="00C17F48">
        <w:rPr>
          <w:sz w:val="28"/>
          <w:szCs w:val="28"/>
        </w:rPr>
        <w:t>2.10. Перечень услуг, необходимых и обязательных для предоставления государственной услуги</w:t>
      </w:r>
    </w:p>
    <w:p w:rsidR="00EA5677" w:rsidRPr="00C17F48" w:rsidRDefault="00EA5677" w:rsidP="00EA5677">
      <w:pPr>
        <w:pStyle w:val="Standard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C17F48">
        <w:rPr>
          <w:sz w:val="28"/>
          <w:szCs w:val="28"/>
        </w:rPr>
        <w:t xml:space="preserve">К услугам, необходимым и обязательным для предоставления государственной услуги, относится открытие счета в кредитной организации (в случае выплаты пособия через кредитную организацию). </w:t>
      </w:r>
    </w:p>
    <w:p w:rsidR="00EA5677" w:rsidRPr="00C17F48" w:rsidRDefault="00EA5677" w:rsidP="00EA5677">
      <w:pPr>
        <w:pStyle w:val="Standard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C17F48">
        <w:rPr>
          <w:sz w:val="28"/>
          <w:szCs w:val="28"/>
        </w:rPr>
        <w:t>2.11. Порядок, размер и основания взимания государственной пошлины или иной платы, взимаемой за предоставление государственной услуги</w:t>
      </w:r>
    </w:p>
    <w:p w:rsidR="00EA5677" w:rsidRPr="00C17F48" w:rsidRDefault="00EA5677" w:rsidP="00EA5677">
      <w:pPr>
        <w:pStyle w:val="Standard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C17F48">
        <w:rPr>
          <w:sz w:val="28"/>
          <w:szCs w:val="28"/>
        </w:rPr>
        <w:lastRenderedPageBreak/>
        <w:t xml:space="preserve">Государственная пошлина или иная плата за предоставление государственной услуги не взимается. </w:t>
      </w:r>
    </w:p>
    <w:p w:rsidR="00EA5677" w:rsidRPr="00C17F48" w:rsidRDefault="00EA5677" w:rsidP="00EA5677">
      <w:pPr>
        <w:pStyle w:val="Standard"/>
        <w:suppressAutoHyphens w:val="0"/>
        <w:autoSpaceDE w:val="0"/>
        <w:ind w:firstLine="709"/>
        <w:jc w:val="both"/>
        <w:rPr>
          <w:sz w:val="28"/>
          <w:szCs w:val="28"/>
        </w:rPr>
      </w:pPr>
      <w:r w:rsidRPr="00C17F48">
        <w:rPr>
          <w:sz w:val="28"/>
          <w:szCs w:val="28"/>
        </w:rPr>
        <w:t>2.12. Порядок, размер и основания взимания платы за предоставление услуг, необходимых и обязательных для предоставления государственной услуги</w:t>
      </w:r>
    </w:p>
    <w:p w:rsidR="00EA5677" w:rsidRPr="00C17F48" w:rsidRDefault="00EA5677" w:rsidP="00EA5677">
      <w:pPr>
        <w:pStyle w:val="Standard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C17F48">
        <w:rPr>
          <w:sz w:val="28"/>
          <w:szCs w:val="28"/>
        </w:rPr>
        <w:t xml:space="preserve">Открытие счета в кредитной организации осуществляется за счет средств заявителя. </w:t>
      </w:r>
    </w:p>
    <w:p w:rsidR="00EA5677" w:rsidRPr="00C17F48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F48">
        <w:rPr>
          <w:rFonts w:ascii="Times New Roman" w:hAnsi="Times New Roman" w:cs="Times New Roman"/>
          <w:sz w:val="28"/>
          <w:szCs w:val="28"/>
        </w:rPr>
        <w:t xml:space="preserve">2.13.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 </w:t>
      </w:r>
    </w:p>
    <w:p w:rsidR="00EA5677" w:rsidRPr="00C17F48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F48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 составляет 15 минут, по предварительной  записи – 10 минут.</w:t>
      </w:r>
    </w:p>
    <w:p w:rsidR="00EA5677" w:rsidRPr="00C17F48" w:rsidRDefault="00EA5677" w:rsidP="00EA5677">
      <w:pPr>
        <w:pStyle w:val="Standard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C17F48">
        <w:rPr>
          <w:sz w:val="28"/>
          <w:szCs w:val="28"/>
        </w:rPr>
        <w:t>2.14. Срок и порядок регистрации запроса заявителя о предоставлении государственной услуги,</w:t>
      </w:r>
      <w:r w:rsidRPr="00C17F48">
        <w:rPr>
          <w:b/>
          <w:sz w:val="28"/>
          <w:szCs w:val="28"/>
        </w:rPr>
        <w:t xml:space="preserve"> </w:t>
      </w:r>
      <w:r w:rsidRPr="00C17F48">
        <w:rPr>
          <w:sz w:val="28"/>
          <w:szCs w:val="28"/>
        </w:rPr>
        <w:t>в том числе в электронной форме</w:t>
      </w:r>
    </w:p>
    <w:p w:rsidR="00EA5677" w:rsidRPr="00CD018F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18F">
        <w:rPr>
          <w:rFonts w:ascii="Times New Roman" w:hAnsi="Times New Roman" w:cs="Times New Roman"/>
          <w:sz w:val="28"/>
          <w:szCs w:val="28"/>
        </w:rPr>
        <w:t xml:space="preserve">Запрос заявителя о предоставлении государственной услуги регистрируется должностным лицом </w:t>
      </w:r>
      <w:r w:rsidR="00CD018F" w:rsidRPr="00CD018F">
        <w:rPr>
          <w:rFonts w:ascii="Times New Roman" w:hAnsi="Times New Roman" w:cs="Times New Roman"/>
          <w:sz w:val="28"/>
          <w:szCs w:val="28"/>
        </w:rPr>
        <w:t>управления</w:t>
      </w:r>
      <w:r w:rsidRPr="00CD018F">
        <w:rPr>
          <w:rFonts w:ascii="Times New Roman" w:hAnsi="Times New Roman" w:cs="Times New Roman"/>
          <w:sz w:val="28"/>
          <w:szCs w:val="28"/>
        </w:rPr>
        <w:t xml:space="preserve"> посредством внесения соответствующей записи в журнал регистрации заявлений о назначении пособия по форме, указанной в приложении 3 к Административному регламенту либо должностным лицом МФЦ по форме, утвержденной МФЦ.</w:t>
      </w:r>
    </w:p>
    <w:p w:rsidR="00EA5677" w:rsidRPr="00397925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397925">
        <w:rPr>
          <w:rFonts w:ascii="Times New Roman" w:hAnsi="Times New Roman" w:cs="Times New Roman"/>
          <w:spacing w:val="2"/>
          <w:sz w:val="28"/>
          <w:szCs w:val="28"/>
        </w:rPr>
        <w:t xml:space="preserve">Запрос о предоставлении государственной услуги, направленный в электронной форме, распечатывается на бумажный носитель должностным лицом </w:t>
      </w:r>
      <w:r w:rsidR="00CD018F" w:rsidRPr="00397925">
        <w:rPr>
          <w:rFonts w:ascii="Times New Roman" w:hAnsi="Times New Roman" w:cs="Times New Roman"/>
          <w:spacing w:val="2"/>
          <w:sz w:val="28"/>
          <w:szCs w:val="28"/>
        </w:rPr>
        <w:t>управления</w:t>
      </w:r>
      <w:r w:rsidRPr="00397925">
        <w:rPr>
          <w:rFonts w:ascii="Times New Roman" w:hAnsi="Times New Roman" w:cs="Times New Roman"/>
          <w:spacing w:val="2"/>
          <w:sz w:val="28"/>
          <w:szCs w:val="28"/>
        </w:rPr>
        <w:t xml:space="preserve"> и регистрируется в ж</w:t>
      </w:r>
      <w:r w:rsidRPr="00397925">
        <w:rPr>
          <w:rFonts w:ascii="Times New Roman" w:hAnsi="Times New Roman" w:cs="Times New Roman"/>
          <w:sz w:val="28"/>
          <w:szCs w:val="28"/>
        </w:rPr>
        <w:t>урнале регистрации заявлений в день его поступления</w:t>
      </w:r>
      <w:r w:rsidRPr="00397925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CD018F" w:rsidRPr="00FB6F4A" w:rsidRDefault="00EA5677" w:rsidP="00CD018F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color w:val="FF0000"/>
          <w:sz w:val="28"/>
          <w:szCs w:val="28"/>
        </w:rPr>
      </w:pPr>
      <w:r w:rsidRPr="00397925">
        <w:rPr>
          <w:sz w:val="28"/>
          <w:szCs w:val="28"/>
        </w:rPr>
        <w:t xml:space="preserve">2.15. </w:t>
      </w:r>
      <w:r w:rsidR="00CD018F" w:rsidRPr="00397925">
        <w:rPr>
          <w:sz w:val="28"/>
          <w:szCs w:val="28"/>
        </w:rPr>
        <w:t>Требования к помещениям, в которых предоставляется государственная услуга, к местам</w:t>
      </w:r>
      <w:r w:rsidR="00CD018F" w:rsidRPr="00FB6F4A">
        <w:rPr>
          <w:sz w:val="28"/>
          <w:szCs w:val="28"/>
        </w:rPr>
        <w:t xml:space="preserve"> ожидания и приема заявителей, размещению и оформлению визуальной, текстовой и мультимедийной информации о порядке предоставления государственной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CD018F" w:rsidRPr="00FB6F4A" w:rsidRDefault="00CD018F" w:rsidP="00CD018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6F4A">
        <w:rPr>
          <w:rFonts w:ascii="Times New Roman" w:hAnsi="Times New Roman" w:cs="Times New Roman"/>
          <w:sz w:val="28"/>
          <w:szCs w:val="28"/>
        </w:rPr>
        <w:t xml:space="preserve">Вход в помещение, предназначенное для предоставления государственной услуги, должны соответствовать установленным законодательством Российской Федерации и законодательством Ставропольского края требованиям обеспечения комфортными условиями, в том числе обеспечения возможности реализации прав инвалидов и лиц с ограниченными возможностями на получение по их заявлениям государственной услуги. </w:t>
      </w:r>
    </w:p>
    <w:p w:rsidR="00CD018F" w:rsidRPr="00FB6F4A" w:rsidRDefault="00CD018F" w:rsidP="00CD018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6F4A">
        <w:rPr>
          <w:rFonts w:ascii="Times New Roman" w:hAnsi="Times New Roman" w:cs="Times New Roman"/>
          <w:sz w:val="28"/>
          <w:szCs w:val="28"/>
        </w:rPr>
        <w:t>Порядок обеспечения условий доступности для инвалидов объектов социальной, инженерной и транспортной инфраструктур и предоставляемых услуг, а также оказания им при этом необходимой помощи устанавливается нормами Федерального закона от 01 декабря 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а также принятыми в соответствии с ним иными нормативными правовыми актами.</w:t>
      </w:r>
    </w:p>
    <w:p w:rsidR="00CD018F" w:rsidRPr="00AD67FB" w:rsidRDefault="00CD018F" w:rsidP="00CD018F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AD67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Здание, в котором осуществляется прием заявителей, должно находиться для заявителей в пределах пешеходной доступности от остановок общественного транспорта.</w:t>
      </w:r>
    </w:p>
    <w:p w:rsidR="00CD018F" w:rsidRPr="00AD67FB" w:rsidRDefault="00CD018F" w:rsidP="00CD018F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7FB">
        <w:rPr>
          <w:rFonts w:ascii="Times New Roman" w:hAnsi="Times New Roman" w:cs="Times New Roman"/>
          <w:sz w:val="28"/>
          <w:szCs w:val="28"/>
        </w:rPr>
        <w:t xml:space="preserve">Центральный вход в здание управления должен быть оборудован </w:t>
      </w:r>
      <w:r w:rsidRPr="00AD67FB">
        <w:rPr>
          <w:rFonts w:ascii="Times New Roman" w:hAnsi="Times New Roman" w:cs="Times New Roman"/>
          <w:sz w:val="28"/>
          <w:szCs w:val="28"/>
        </w:rPr>
        <w:lastRenderedPageBreak/>
        <w:t>информационной табличкой (вывеской), содержащей информацию об управлении, осуществляющем предоставление государственной услуги: наименование, местонахождение, режим работы.</w:t>
      </w:r>
    </w:p>
    <w:p w:rsidR="00CD018F" w:rsidRPr="00AD67FB" w:rsidRDefault="00CD018F" w:rsidP="00CD018F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7FB">
        <w:rPr>
          <w:rFonts w:ascii="Times New Roman" w:hAnsi="Times New Roman" w:cs="Times New Roman"/>
          <w:sz w:val="28"/>
          <w:szCs w:val="28"/>
        </w:rPr>
        <w:t>Вход в здание управления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CD018F" w:rsidRPr="00AD67FB" w:rsidRDefault="00CD018F" w:rsidP="00CD018F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AD67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Помещения, предназначенные для ознакомления заявителей с информационными материалами, оборудуются информационными стендами.</w:t>
      </w:r>
    </w:p>
    <w:p w:rsidR="00CD018F" w:rsidRPr="00AD67FB" w:rsidRDefault="00CD018F" w:rsidP="00CD018F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AD67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Площадь мест ожидания зависит от количества заявителей, ежедневно обращающихся в управление за предоставлением государственной услуги. Количество мест ожидания определяется исходя из фактической нагрузки и возможностей для их размещения в здании, но не может составлять менее 5 мест.</w:t>
      </w:r>
    </w:p>
    <w:p w:rsidR="00CD018F" w:rsidRPr="00AD67FB" w:rsidRDefault="00CD018F" w:rsidP="00CD018F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7FB">
        <w:rPr>
          <w:rFonts w:ascii="Times New Roman" w:hAnsi="Times New Roman" w:cs="Times New Roman"/>
          <w:sz w:val="28"/>
          <w:szCs w:val="28"/>
        </w:rPr>
        <w:t>Места ожидания могут быть оборудованы «электронной системой управления очередью», а при ее отсутствии, необходимо организовать предварительную дистанционную запись заявителей по телефону.</w:t>
      </w:r>
    </w:p>
    <w:p w:rsidR="00CD018F" w:rsidRPr="00AD67FB" w:rsidRDefault="00CD018F" w:rsidP="00CD018F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AD67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Прием заявителей осуществляется в специально выделенных для этих целей помещениях.</w:t>
      </w:r>
    </w:p>
    <w:p w:rsidR="00CD018F" w:rsidRPr="00AD67FB" w:rsidRDefault="00CD018F" w:rsidP="00CD018F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AD67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Помещения для приема заявителей должны быть оборудованы табличками с указанием номера кабинета, фамилии, имени, отчества и должности специалиста, осуществляющего предоставление государственной услуги, режима работы.</w:t>
      </w:r>
    </w:p>
    <w:p w:rsidR="00CD018F" w:rsidRPr="00AD67FB" w:rsidRDefault="00CD018F" w:rsidP="00CD018F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AD67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Помещения для приема заявителей должны соответствовать комфортным условиям для заявителей и оптимальным условиям работы должностного лица управления с заявителями.</w:t>
      </w:r>
    </w:p>
    <w:p w:rsidR="00CD018F" w:rsidRPr="00AD67FB" w:rsidRDefault="00CD018F" w:rsidP="00CD018F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7FB">
        <w:rPr>
          <w:rFonts w:ascii="Times New Roman" w:hAnsi="Times New Roman" w:cs="Times New Roman"/>
          <w:sz w:val="28"/>
          <w:szCs w:val="28"/>
        </w:rPr>
        <w:t xml:space="preserve">Каждое рабочее место </w:t>
      </w:r>
      <w:r w:rsidRPr="00AD67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должностного лица управления </w:t>
      </w:r>
      <w:r w:rsidRPr="00AD67FB">
        <w:rPr>
          <w:rFonts w:ascii="Times New Roman" w:hAnsi="Times New Roman" w:cs="Times New Roman"/>
          <w:sz w:val="28"/>
          <w:szCs w:val="28"/>
        </w:rPr>
        <w:t>должно быть оборудовано персональным компьютером с возможностью доступа к необходимым информационным базам данных, печатающим и копирующим устройствам.</w:t>
      </w:r>
    </w:p>
    <w:p w:rsidR="00CD018F" w:rsidRPr="00FA563E" w:rsidRDefault="00CD018F" w:rsidP="00CD018F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A563E">
        <w:rPr>
          <w:rFonts w:ascii="Times New Roman" w:hAnsi="Times New Roman" w:cs="Times New Roman"/>
          <w:sz w:val="28"/>
          <w:szCs w:val="28"/>
        </w:rPr>
        <w:t>Помещения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 СанПиН 2.2.2/2.4.1340-03»</w:t>
      </w:r>
      <w:r w:rsidRPr="00FA563E">
        <w:rPr>
          <w:rStyle w:val="afc"/>
          <w:rFonts w:ascii="Times New Roman" w:hAnsi="Times New Roman" w:cs="Times New Roman"/>
          <w:sz w:val="28"/>
          <w:szCs w:val="28"/>
        </w:rPr>
        <w:footnoteReference w:id="14"/>
      </w:r>
      <w:r w:rsidRPr="00FA563E">
        <w:rPr>
          <w:rFonts w:ascii="Times New Roman" w:hAnsi="Times New Roman" w:cs="Times New Roman"/>
          <w:sz w:val="28"/>
          <w:szCs w:val="28"/>
        </w:rPr>
        <w:t xml:space="preserve"> и быть оборудованы противопожарной системой и средствами пожаротушения, системой оповещения о возникновении чрезвычайной ситуации. </w:t>
      </w:r>
    </w:p>
    <w:p w:rsidR="00CD018F" w:rsidRPr="00FA563E" w:rsidRDefault="00CD018F" w:rsidP="00CD018F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63E">
        <w:rPr>
          <w:rFonts w:ascii="Times New Roman" w:hAnsi="Times New Roman" w:cs="Times New Roman"/>
          <w:sz w:val="28"/>
          <w:szCs w:val="28"/>
        </w:rPr>
        <w:t xml:space="preserve">Вход и выход из помещений оборудуются соответствующими указателями. </w:t>
      </w:r>
    </w:p>
    <w:p w:rsidR="00CD018F" w:rsidRPr="00FA563E" w:rsidRDefault="00CD018F" w:rsidP="00CD018F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FA56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Оформление визуальной, текстовой и мультимедийной информации о порядке предоставления государственной услуги должно соответствовать оптимальному зрительному и слуховому восприятию этой информации заявителями.</w:t>
      </w:r>
    </w:p>
    <w:p w:rsidR="00CD018F" w:rsidRPr="00FA563E" w:rsidRDefault="00CD018F" w:rsidP="00CD018F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FA56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Помещения МФЦ должны соответствовать требованиям, установленным постановлением Правительства Российской Федерации от 22 декабря </w:t>
      </w:r>
      <w:smartTag w:uri="urn:schemas-microsoft-com:office:smarttags" w:element="metricconverter">
        <w:smartTagPr>
          <w:attr w:name="ProductID" w:val="2012 г"/>
        </w:smartTagPr>
        <w:r w:rsidRPr="00FA563E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/>
          </w:rPr>
          <w:t>2012 г</w:t>
        </w:r>
      </w:smartTag>
      <w:r w:rsidRPr="00FA56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. 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:rsidR="00EA5677" w:rsidRPr="0045386E" w:rsidRDefault="00EA5677" w:rsidP="00EA5677">
      <w:pPr>
        <w:pStyle w:val="Standard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45386E">
        <w:rPr>
          <w:sz w:val="28"/>
          <w:szCs w:val="28"/>
        </w:rPr>
        <w:t>2.16. Показатели доступности и качества государственной услуги</w:t>
      </w:r>
    </w:p>
    <w:p w:rsidR="00EA5677" w:rsidRPr="0045386E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86E">
        <w:rPr>
          <w:rFonts w:ascii="Times New Roman" w:hAnsi="Times New Roman" w:cs="Times New Roman"/>
          <w:sz w:val="28"/>
          <w:szCs w:val="28"/>
        </w:rPr>
        <w:t>К показателям доступности и качества государственной услуги относятся:</w:t>
      </w:r>
    </w:p>
    <w:p w:rsidR="00EA5677" w:rsidRPr="0045386E" w:rsidRDefault="00EA5677" w:rsidP="00EA5677">
      <w:pPr>
        <w:widowControl/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45386E">
        <w:rPr>
          <w:rFonts w:ascii="Times New Roman" w:hAnsi="Times New Roman" w:cs="Times New Roman"/>
          <w:sz w:val="28"/>
          <w:szCs w:val="28"/>
        </w:rPr>
        <w:t>1. Своевременность (Св):</w:t>
      </w:r>
    </w:p>
    <w:p w:rsidR="00EA5677" w:rsidRPr="0045386E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86E">
        <w:rPr>
          <w:rFonts w:ascii="Times New Roman" w:hAnsi="Times New Roman" w:cs="Times New Roman"/>
          <w:sz w:val="28"/>
          <w:szCs w:val="28"/>
        </w:rPr>
        <w:t>Св = Установленный Административным регламентом срок / Время, фактически затраченное на предоставление государственной услуги *100%.</w:t>
      </w:r>
    </w:p>
    <w:p w:rsidR="00EA5677" w:rsidRPr="0045386E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86E">
        <w:rPr>
          <w:rFonts w:ascii="Times New Roman" w:hAnsi="Times New Roman" w:cs="Times New Roman"/>
          <w:sz w:val="28"/>
          <w:szCs w:val="28"/>
        </w:rPr>
        <w:lastRenderedPageBreak/>
        <w:t>Показатель 100% и более является положительным и соответствует требованиям регламента.</w:t>
      </w:r>
    </w:p>
    <w:p w:rsidR="00EA5677" w:rsidRPr="0045386E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86E">
        <w:rPr>
          <w:rFonts w:ascii="Times New Roman" w:hAnsi="Times New Roman" w:cs="Times New Roman"/>
          <w:sz w:val="28"/>
          <w:szCs w:val="28"/>
        </w:rPr>
        <w:t>2. Доступность (Дос):</w:t>
      </w:r>
    </w:p>
    <w:p w:rsidR="00EA5677" w:rsidRPr="0045386E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86E">
        <w:rPr>
          <w:rFonts w:ascii="Times New Roman" w:hAnsi="Times New Roman" w:cs="Times New Roman"/>
          <w:sz w:val="28"/>
          <w:szCs w:val="28"/>
        </w:rPr>
        <w:t>Дос = Д</w:t>
      </w:r>
      <w:r w:rsidRPr="0045386E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тел</w:t>
      </w:r>
      <w:r w:rsidRPr="0045386E">
        <w:rPr>
          <w:rFonts w:ascii="Times New Roman" w:hAnsi="Times New Roman" w:cs="Times New Roman"/>
          <w:sz w:val="28"/>
          <w:szCs w:val="28"/>
        </w:rPr>
        <w:t xml:space="preserve"> + Д</w:t>
      </w:r>
      <w:r w:rsidRPr="0045386E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врем</w:t>
      </w:r>
      <w:r w:rsidRPr="0045386E">
        <w:rPr>
          <w:rFonts w:ascii="Times New Roman" w:hAnsi="Times New Roman" w:cs="Times New Roman"/>
          <w:sz w:val="28"/>
          <w:szCs w:val="28"/>
        </w:rPr>
        <w:t xml:space="preserve"> + Д</w:t>
      </w:r>
      <w:r w:rsidRPr="0045386E">
        <w:rPr>
          <w:rFonts w:ascii="Times New Roman" w:hAnsi="Times New Roman" w:cs="Times New Roman"/>
          <w:kern w:val="28"/>
          <w:sz w:val="28"/>
          <w:szCs w:val="28"/>
          <w:vertAlign w:val="subscript"/>
        </w:rPr>
        <w:t xml:space="preserve">б/б с </w:t>
      </w:r>
      <w:r w:rsidRPr="0045386E">
        <w:rPr>
          <w:rFonts w:ascii="Times New Roman" w:hAnsi="Times New Roman" w:cs="Times New Roman"/>
          <w:sz w:val="28"/>
          <w:szCs w:val="28"/>
        </w:rPr>
        <w:t>+ Д</w:t>
      </w:r>
      <w:r w:rsidRPr="0045386E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эл</w:t>
      </w:r>
      <w:r w:rsidRPr="0045386E">
        <w:rPr>
          <w:rFonts w:ascii="Times New Roman" w:hAnsi="Times New Roman" w:cs="Times New Roman"/>
          <w:sz w:val="28"/>
          <w:szCs w:val="28"/>
        </w:rPr>
        <w:t xml:space="preserve"> + Д</w:t>
      </w:r>
      <w:r w:rsidRPr="0045386E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инф</w:t>
      </w:r>
      <w:r w:rsidRPr="0045386E">
        <w:rPr>
          <w:rFonts w:ascii="Times New Roman" w:hAnsi="Times New Roman" w:cs="Times New Roman"/>
          <w:sz w:val="28"/>
          <w:szCs w:val="28"/>
        </w:rPr>
        <w:t xml:space="preserve"> + Д</w:t>
      </w:r>
      <w:r w:rsidRPr="0045386E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жит</w:t>
      </w:r>
      <w:r w:rsidRPr="0045386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A5677" w:rsidRPr="0045386E" w:rsidRDefault="00EA5677" w:rsidP="00EA5677">
      <w:pPr>
        <w:widowControl/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 w:rsidRPr="0045386E">
        <w:rPr>
          <w:rFonts w:ascii="Times New Roman" w:hAnsi="Times New Roman" w:cs="Times New Roman"/>
          <w:sz w:val="28"/>
          <w:szCs w:val="28"/>
        </w:rPr>
        <w:t>где</w:t>
      </w:r>
    </w:p>
    <w:p w:rsidR="00EA5677" w:rsidRPr="0045386E" w:rsidRDefault="00EA5677" w:rsidP="00EA5677">
      <w:pPr>
        <w:widowControl/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45386E">
        <w:rPr>
          <w:rFonts w:ascii="Times New Roman" w:hAnsi="Times New Roman" w:cs="Times New Roman"/>
          <w:sz w:val="28"/>
          <w:szCs w:val="28"/>
        </w:rPr>
        <w:t>Д</w:t>
      </w:r>
      <w:r w:rsidRPr="0045386E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тел</w:t>
      </w:r>
      <w:r w:rsidRPr="0045386E">
        <w:rPr>
          <w:rFonts w:ascii="Times New Roman" w:hAnsi="Times New Roman" w:cs="Times New Roman"/>
          <w:sz w:val="28"/>
          <w:szCs w:val="28"/>
        </w:rPr>
        <w:t xml:space="preserve"> – наличие возможности записаться на прием по телефону:</w:t>
      </w:r>
    </w:p>
    <w:p w:rsidR="00EA5677" w:rsidRPr="0045386E" w:rsidRDefault="00EA5677" w:rsidP="00EA5677">
      <w:pPr>
        <w:widowControl/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45386E">
        <w:rPr>
          <w:rFonts w:ascii="Times New Roman" w:hAnsi="Times New Roman" w:cs="Times New Roman"/>
          <w:sz w:val="28"/>
          <w:szCs w:val="28"/>
        </w:rPr>
        <w:t>Д</w:t>
      </w:r>
      <w:r w:rsidRPr="0045386E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тел</w:t>
      </w:r>
      <w:r w:rsidRPr="0045386E">
        <w:rPr>
          <w:rFonts w:ascii="Times New Roman" w:hAnsi="Times New Roman" w:cs="Times New Roman"/>
          <w:sz w:val="28"/>
          <w:szCs w:val="28"/>
        </w:rPr>
        <w:t xml:space="preserve"> = 10% – можно записаться на прием по телефону,</w:t>
      </w:r>
    </w:p>
    <w:p w:rsidR="00EA5677" w:rsidRPr="0045386E" w:rsidRDefault="00EA5677" w:rsidP="00EA5677">
      <w:pPr>
        <w:widowControl/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45386E">
        <w:rPr>
          <w:rFonts w:ascii="Times New Roman" w:hAnsi="Times New Roman" w:cs="Times New Roman"/>
          <w:sz w:val="28"/>
          <w:szCs w:val="28"/>
        </w:rPr>
        <w:t>Д</w:t>
      </w:r>
      <w:r w:rsidRPr="0045386E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тел</w:t>
      </w:r>
      <w:r w:rsidRPr="0045386E">
        <w:rPr>
          <w:rFonts w:ascii="Times New Roman" w:hAnsi="Times New Roman" w:cs="Times New Roman"/>
          <w:sz w:val="28"/>
          <w:szCs w:val="28"/>
        </w:rPr>
        <w:t xml:space="preserve"> = 0% – нельзя записаться на прием по телефону;</w:t>
      </w:r>
    </w:p>
    <w:p w:rsidR="00EA5677" w:rsidRPr="0045386E" w:rsidRDefault="00EA5677" w:rsidP="00EA5677">
      <w:pPr>
        <w:widowControl/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45386E">
        <w:rPr>
          <w:rFonts w:ascii="Times New Roman" w:hAnsi="Times New Roman" w:cs="Times New Roman"/>
          <w:sz w:val="28"/>
          <w:szCs w:val="28"/>
        </w:rPr>
        <w:t>Д</w:t>
      </w:r>
      <w:r w:rsidRPr="0045386E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врем</w:t>
      </w:r>
      <w:r w:rsidRPr="0045386E">
        <w:rPr>
          <w:rFonts w:ascii="Times New Roman" w:hAnsi="Times New Roman" w:cs="Times New Roman"/>
          <w:sz w:val="28"/>
          <w:szCs w:val="28"/>
        </w:rPr>
        <w:t xml:space="preserve"> – возможность прийти на прием в нерабочее время:</w:t>
      </w:r>
    </w:p>
    <w:p w:rsidR="00EA5677" w:rsidRPr="0045386E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86E">
        <w:rPr>
          <w:rFonts w:ascii="Times New Roman" w:hAnsi="Times New Roman" w:cs="Times New Roman"/>
          <w:sz w:val="28"/>
          <w:szCs w:val="28"/>
        </w:rPr>
        <w:t>Д</w:t>
      </w:r>
      <w:r w:rsidRPr="0045386E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врем</w:t>
      </w:r>
      <w:r w:rsidRPr="0045386E">
        <w:rPr>
          <w:rFonts w:ascii="Times New Roman" w:hAnsi="Times New Roman" w:cs="Times New Roman"/>
          <w:sz w:val="28"/>
          <w:szCs w:val="28"/>
        </w:rPr>
        <w:t xml:space="preserve"> = 10% – прием (выдача) документов осуществляется без перерыва на обед (5%) и в выходной день (5%);</w:t>
      </w:r>
    </w:p>
    <w:p w:rsidR="00EA5677" w:rsidRPr="0045386E" w:rsidRDefault="00EA5677" w:rsidP="00EA5677">
      <w:pPr>
        <w:widowControl/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45386E">
        <w:rPr>
          <w:rFonts w:ascii="Times New Roman" w:hAnsi="Times New Roman" w:cs="Times New Roman"/>
          <w:sz w:val="28"/>
          <w:szCs w:val="28"/>
        </w:rPr>
        <w:t>Д</w:t>
      </w:r>
      <w:r w:rsidRPr="0045386E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б/б с</w:t>
      </w:r>
      <w:r w:rsidRPr="0045386E">
        <w:rPr>
          <w:rFonts w:ascii="Times New Roman" w:hAnsi="Times New Roman" w:cs="Times New Roman"/>
          <w:sz w:val="28"/>
          <w:szCs w:val="28"/>
        </w:rPr>
        <w:t xml:space="preserve"> – наличие безбарьерной среды:</w:t>
      </w:r>
    </w:p>
    <w:p w:rsidR="00EA5677" w:rsidRPr="0045386E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86E">
        <w:rPr>
          <w:rFonts w:ascii="Times New Roman" w:hAnsi="Times New Roman" w:cs="Times New Roman"/>
          <w:sz w:val="28"/>
          <w:szCs w:val="28"/>
        </w:rPr>
        <w:t>Д</w:t>
      </w:r>
      <w:r w:rsidRPr="0045386E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б/б с</w:t>
      </w:r>
      <w:r w:rsidRPr="0045386E">
        <w:rPr>
          <w:rFonts w:ascii="Times New Roman" w:hAnsi="Times New Roman" w:cs="Times New Roman"/>
          <w:sz w:val="28"/>
          <w:szCs w:val="28"/>
        </w:rPr>
        <w:t xml:space="preserve"> = 20% –  от тротуара до места приема можно проехать на коляске,</w:t>
      </w:r>
    </w:p>
    <w:p w:rsidR="00EA5677" w:rsidRPr="0045386E" w:rsidRDefault="00EA5677" w:rsidP="00EA5677">
      <w:pPr>
        <w:widowControl/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45386E">
        <w:rPr>
          <w:rFonts w:ascii="Times New Roman" w:hAnsi="Times New Roman" w:cs="Times New Roman"/>
          <w:sz w:val="28"/>
          <w:szCs w:val="28"/>
        </w:rPr>
        <w:t>Д</w:t>
      </w:r>
      <w:r w:rsidRPr="0045386E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б/б с</w:t>
      </w:r>
      <w:r w:rsidRPr="0045386E">
        <w:rPr>
          <w:rFonts w:ascii="Times New Roman" w:hAnsi="Times New Roman" w:cs="Times New Roman"/>
          <w:sz w:val="28"/>
          <w:szCs w:val="28"/>
        </w:rPr>
        <w:t>= 10% –  от тротуара до места приема можно проехать на коляске с посторонней помощью 1 человека,</w:t>
      </w:r>
    </w:p>
    <w:p w:rsidR="00EA5677" w:rsidRPr="0045386E" w:rsidRDefault="00EA5677" w:rsidP="00EA5677">
      <w:pPr>
        <w:widowControl/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45386E">
        <w:rPr>
          <w:rFonts w:ascii="Times New Roman" w:hAnsi="Times New Roman" w:cs="Times New Roman"/>
          <w:sz w:val="28"/>
          <w:szCs w:val="28"/>
        </w:rPr>
        <w:t xml:space="preserve">Д </w:t>
      </w:r>
      <w:r w:rsidRPr="0045386E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б/б с</w:t>
      </w:r>
      <w:r w:rsidRPr="0045386E">
        <w:rPr>
          <w:rFonts w:ascii="Times New Roman" w:hAnsi="Times New Roman" w:cs="Times New Roman"/>
          <w:sz w:val="28"/>
          <w:szCs w:val="28"/>
        </w:rPr>
        <w:t xml:space="preserve"> = 0% –  от тротуара до места приема нельзя проехать на коляске;</w:t>
      </w:r>
    </w:p>
    <w:p w:rsidR="00EA5677" w:rsidRPr="0045386E" w:rsidRDefault="00EA5677" w:rsidP="00EA5677">
      <w:pPr>
        <w:widowControl/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45386E">
        <w:rPr>
          <w:rFonts w:ascii="Times New Roman" w:hAnsi="Times New Roman" w:cs="Times New Roman"/>
          <w:sz w:val="28"/>
          <w:szCs w:val="28"/>
        </w:rPr>
        <w:t>Д</w:t>
      </w:r>
      <w:r w:rsidRPr="0045386E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эл</w:t>
      </w:r>
      <w:r w:rsidRPr="0045386E">
        <w:rPr>
          <w:rFonts w:ascii="Times New Roman" w:hAnsi="Times New Roman" w:cs="Times New Roman"/>
          <w:sz w:val="28"/>
          <w:szCs w:val="28"/>
        </w:rPr>
        <w:t xml:space="preserve"> – наличие возможности подать заявление в электронной форме:</w:t>
      </w:r>
    </w:p>
    <w:p w:rsidR="00EA5677" w:rsidRPr="0045386E" w:rsidRDefault="00EA5677" w:rsidP="00EA5677">
      <w:pPr>
        <w:widowControl/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45386E">
        <w:rPr>
          <w:rFonts w:ascii="Times New Roman" w:hAnsi="Times New Roman" w:cs="Times New Roman"/>
          <w:sz w:val="28"/>
          <w:szCs w:val="28"/>
        </w:rPr>
        <w:t>Д</w:t>
      </w:r>
      <w:r w:rsidRPr="0045386E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эл</w:t>
      </w:r>
      <w:r w:rsidRPr="0045386E">
        <w:rPr>
          <w:rFonts w:ascii="Times New Roman" w:hAnsi="Times New Roman" w:cs="Times New Roman"/>
          <w:sz w:val="28"/>
          <w:szCs w:val="28"/>
        </w:rPr>
        <w:t xml:space="preserve"> = 20% – можно подать заявление в электронной форме,</w:t>
      </w:r>
    </w:p>
    <w:p w:rsidR="00EA5677" w:rsidRPr="0045386E" w:rsidRDefault="00EA5677" w:rsidP="00EA5677">
      <w:pPr>
        <w:widowControl/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45386E">
        <w:rPr>
          <w:rFonts w:ascii="Times New Roman" w:hAnsi="Times New Roman" w:cs="Times New Roman"/>
          <w:sz w:val="28"/>
          <w:szCs w:val="28"/>
        </w:rPr>
        <w:t>Д</w:t>
      </w:r>
      <w:r w:rsidRPr="0045386E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эл</w:t>
      </w:r>
      <w:r w:rsidRPr="0045386E">
        <w:rPr>
          <w:rFonts w:ascii="Times New Roman" w:hAnsi="Times New Roman" w:cs="Times New Roman"/>
          <w:sz w:val="28"/>
          <w:szCs w:val="28"/>
        </w:rPr>
        <w:t xml:space="preserve"> = 0% – нельзя подать заявление в электронной форме;</w:t>
      </w:r>
    </w:p>
    <w:p w:rsidR="00EA5677" w:rsidRPr="0045386E" w:rsidRDefault="00EA5677" w:rsidP="00EA5677">
      <w:pPr>
        <w:widowControl/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45386E">
        <w:rPr>
          <w:rFonts w:ascii="Times New Roman" w:hAnsi="Times New Roman" w:cs="Times New Roman"/>
          <w:sz w:val="28"/>
          <w:szCs w:val="28"/>
        </w:rPr>
        <w:t>Д</w:t>
      </w:r>
      <w:r w:rsidRPr="0045386E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инф</w:t>
      </w:r>
      <w:r w:rsidRPr="0045386E">
        <w:rPr>
          <w:rFonts w:ascii="Times New Roman" w:hAnsi="Times New Roman" w:cs="Times New Roman"/>
          <w:sz w:val="28"/>
          <w:szCs w:val="28"/>
        </w:rPr>
        <w:t xml:space="preserve"> – доступность информации о предоставлении государственной услуги:</w:t>
      </w:r>
    </w:p>
    <w:p w:rsidR="00EA5677" w:rsidRPr="0045386E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86E">
        <w:rPr>
          <w:rFonts w:ascii="Times New Roman" w:hAnsi="Times New Roman" w:cs="Times New Roman"/>
          <w:sz w:val="28"/>
          <w:szCs w:val="28"/>
        </w:rPr>
        <w:t>Д</w:t>
      </w:r>
      <w:r w:rsidRPr="0045386E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инф</w:t>
      </w:r>
      <w:r w:rsidRPr="0045386E">
        <w:rPr>
          <w:rFonts w:ascii="Times New Roman" w:hAnsi="Times New Roman" w:cs="Times New Roman"/>
          <w:sz w:val="28"/>
          <w:szCs w:val="28"/>
        </w:rPr>
        <w:t xml:space="preserve"> = 20% – информация об основаниях, условиях и порядке предоставлении государственной услуги размещена в сети «Интернет» (5%) и на информационных стендах (5%), есть доступный для заявителей раздаточный материал (5%), периодически информация об услуге размещается в СМИ (5%),</w:t>
      </w:r>
    </w:p>
    <w:p w:rsidR="00EA5677" w:rsidRPr="0045386E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86E">
        <w:rPr>
          <w:rFonts w:ascii="Times New Roman" w:hAnsi="Times New Roman" w:cs="Times New Roman"/>
          <w:sz w:val="28"/>
          <w:szCs w:val="28"/>
        </w:rPr>
        <w:t>Д</w:t>
      </w:r>
      <w:r w:rsidRPr="0045386E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инф</w:t>
      </w:r>
      <w:r w:rsidRPr="0045386E">
        <w:rPr>
          <w:rFonts w:ascii="Times New Roman" w:hAnsi="Times New Roman" w:cs="Times New Roman"/>
          <w:sz w:val="28"/>
          <w:szCs w:val="28"/>
        </w:rPr>
        <w:t xml:space="preserve"> = 0% – для получения информации о предоставлении государственной услуги необходимо пользоваться услугами, изучать нормативные правовые документы;</w:t>
      </w:r>
    </w:p>
    <w:p w:rsidR="00EA5677" w:rsidRPr="0045386E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86E">
        <w:rPr>
          <w:rFonts w:ascii="Times New Roman" w:hAnsi="Times New Roman" w:cs="Times New Roman"/>
          <w:sz w:val="28"/>
          <w:szCs w:val="28"/>
        </w:rPr>
        <w:t>Д</w:t>
      </w:r>
      <w:r w:rsidRPr="0045386E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жит</w:t>
      </w:r>
      <w:r w:rsidRPr="0045386E">
        <w:rPr>
          <w:rFonts w:ascii="Times New Roman" w:hAnsi="Times New Roman" w:cs="Times New Roman"/>
          <w:sz w:val="28"/>
          <w:szCs w:val="28"/>
        </w:rPr>
        <w:t xml:space="preserve"> – возможность подать заявление, документы и получить результат государственной услуги по месту жительства (месту пребывания, месту фактического проживания):</w:t>
      </w:r>
    </w:p>
    <w:p w:rsidR="00EA5677" w:rsidRPr="00C8567C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7C">
        <w:rPr>
          <w:rFonts w:ascii="Times New Roman" w:hAnsi="Times New Roman" w:cs="Times New Roman"/>
          <w:sz w:val="28"/>
          <w:szCs w:val="28"/>
        </w:rPr>
        <w:t>Д</w:t>
      </w:r>
      <w:r w:rsidRPr="00C8567C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жит</w:t>
      </w:r>
      <w:r w:rsidRPr="00C8567C">
        <w:rPr>
          <w:rFonts w:ascii="Times New Roman" w:hAnsi="Times New Roman" w:cs="Times New Roman"/>
          <w:sz w:val="28"/>
          <w:szCs w:val="28"/>
        </w:rPr>
        <w:t xml:space="preserve"> = 20% – можно подать заявление, документы и получить результат государственной услуги по месту жительства (месту пребывания, месту фактического проживания) (например, наличие графика приема должностными лицами </w:t>
      </w:r>
      <w:r w:rsidR="00C8567C" w:rsidRPr="00C8567C">
        <w:rPr>
          <w:rFonts w:ascii="Times New Roman" w:hAnsi="Times New Roman" w:cs="Times New Roman"/>
          <w:sz w:val="28"/>
          <w:szCs w:val="28"/>
        </w:rPr>
        <w:t>управления</w:t>
      </w:r>
      <w:r w:rsidRPr="00C8567C">
        <w:rPr>
          <w:rFonts w:ascii="Times New Roman" w:hAnsi="Times New Roman" w:cs="Times New Roman"/>
          <w:sz w:val="28"/>
          <w:szCs w:val="28"/>
        </w:rPr>
        <w:t xml:space="preserve"> в различных поселениях, микрорайонах или наличие доверенного лица в администрациях поселений, микрорайонах),</w:t>
      </w:r>
    </w:p>
    <w:p w:rsidR="00EA5677" w:rsidRPr="00C8567C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7C">
        <w:rPr>
          <w:rFonts w:ascii="Times New Roman" w:hAnsi="Times New Roman" w:cs="Times New Roman"/>
          <w:sz w:val="28"/>
          <w:szCs w:val="28"/>
        </w:rPr>
        <w:t>Д</w:t>
      </w:r>
      <w:r w:rsidRPr="00C8567C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жит</w:t>
      </w:r>
      <w:r w:rsidRPr="00C8567C">
        <w:rPr>
          <w:rFonts w:ascii="Times New Roman" w:hAnsi="Times New Roman" w:cs="Times New Roman"/>
          <w:sz w:val="28"/>
          <w:szCs w:val="28"/>
        </w:rPr>
        <w:t xml:space="preserve"> = 0% – нельзя подать заявление, документы и получить результат государственной услуги по месту жительства.</w:t>
      </w:r>
    </w:p>
    <w:p w:rsidR="00EA5677" w:rsidRPr="00C8567C" w:rsidRDefault="00EA5677" w:rsidP="00EA5677">
      <w:pPr>
        <w:widowControl/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C8567C">
        <w:rPr>
          <w:rFonts w:ascii="Times New Roman" w:hAnsi="Times New Roman" w:cs="Times New Roman"/>
          <w:sz w:val="28"/>
          <w:szCs w:val="28"/>
        </w:rPr>
        <w:t xml:space="preserve">3. Качество (Кач): </w:t>
      </w:r>
    </w:p>
    <w:p w:rsidR="00EA5677" w:rsidRPr="00C8567C" w:rsidRDefault="00EA5677" w:rsidP="00EA5677">
      <w:pPr>
        <w:widowControl/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C8567C">
        <w:rPr>
          <w:rFonts w:ascii="Times New Roman" w:hAnsi="Times New Roman" w:cs="Times New Roman"/>
          <w:sz w:val="28"/>
          <w:szCs w:val="28"/>
        </w:rPr>
        <w:t>Кач = К</w:t>
      </w:r>
      <w:r w:rsidRPr="00C8567C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докум</w:t>
      </w:r>
      <w:r w:rsidRPr="00C8567C">
        <w:rPr>
          <w:rFonts w:ascii="Times New Roman" w:hAnsi="Times New Roman" w:cs="Times New Roman"/>
          <w:sz w:val="28"/>
          <w:szCs w:val="28"/>
        </w:rPr>
        <w:t xml:space="preserve"> + К</w:t>
      </w:r>
      <w:r w:rsidRPr="00C8567C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обслуж</w:t>
      </w:r>
      <w:r w:rsidRPr="00C8567C">
        <w:rPr>
          <w:rFonts w:ascii="Times New Roman" w:hAnsi="Times New Roman" w:cs="Times New Roman"/>
          <w:sz w:val="28"/>
          <w:szCs w:val="28"/>
        </w:rPr>
        <w:t xml:space="preserve"> + К</w:t>
      </w:r>
      <w:r w:rsidRPr="00C8567C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обмен</w:t>
      </w:r>
      <w:r w:rsidRPr="00C8567C">
        <w:rPr>
          <w:rFonts w:ascii="Times New Roman" w:hAnsi="Times New Roman" w:cs="Times New Roman"/>
          <w:sz w:val="28"/>
          <w:szCs w:val="28"/>
        </w:rPr>
        <w:t xml:space="preserve"> + К</w:t>
      </w:r>
      <w:r w:rsidRPr="00C8567C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факт</w:t>
      </w:r>
      <w:r w:rsidRPr="00C8567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A5677" w:rsidRPr="00C8567C" w:rsidRDefault="00EA5677" w:rsidP="00EA5677">
      <w:pPr>
        <w:widowControl/>
        <w:suppressAutoHyphens w:val="0"/>
        <w:rPr>
          <w:rFonts w:ascii="Times New Roman" w:hAnsi="Times New Roman" w:cs="Times New Roman"/>
          <w:sz w:val="28"/>
          <w:szCs w:val="28"/>
        </w:rPr>
      </w:pPr>
      <w:r w:rsidRPr="00C8567C">
        <w:rPr>
          <w:rFonts w:ascii="Times New Roman" w:hAnsi="Times New Roman" w:cs="Times New Roman"/>
          <w:sz w:val="28"/>
          <w:szCs w:val="28"/>
        </w:rPr>
        <w:t>где</w:t>
      </w:r>
    </w:p>
    <w:p w:rsidR="00EA5677" w:rsidRPr="00C8567C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7C">
        <w:rPr>
          <w:rFonts w:ascii="Times New Roman" w:hAnsi="Times New Roman" w:cs="Times New Roman"/>
          <w:sz w:val="28"/>
          <w:szCs w:val="28"/>
        </w:rPr>
        <w:t>К</w:t>
      </w:r>
      <w:r w:rsidRPr="00C8567C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докум</w:t>
      </w:r>
      <w:r w:rsidRPr="00C8567C">
        <w:rPr>
          <w:rFonts w:ascii="Times New Roman" w:hAnsi="Times New Roman" w:cs="Times New Roman"/>
          <w:sz w:val="28"/>
          <w:szCs w:val="28"/>
        </w:rPr>
        <w:t xml:space="preserve"> = Количество принятых документов (с учетом уже имеющихся в </w:t>
      </w:r>
      <w:r w:rsidR="00C8567C" w:rsidRPr="00C8567C">
        <w:rPr>
          <w:rFonts w:ascii="Times New Roman" w:hAnsi="Times New Roman" w:cs="Times New Roman"/>
          <w:sz w:val="28"/>
          <w:szCs w:val="28"/>
        </w:rPr>
        <w:t>управлении</w:t>
      </w:r>
      <w:r w:rsidRPr="00C8567C">
        <w:rPr>
          <w:rFonts w:ascii="Times New Roman" w:hAnsi="Times New Roman" w:cs="Times New Roman"/>
          <w:sz w:val="28"/>
          <w:szCs w:val="28"/>
        </w:rPr>
        <w:t>) / Количество предусмотренных Административным регламентом документов * 100%.</w:t>
      </w:r>
    </w:p>
    <w:p w:rsidR="00EA5677" w:rsidRPr="00C8567C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7C">
        <w:rPr>
          <w:rFonts w:ascii="Times New Roman" w:hAnsi="Times New Roman" w:cs="Times New Roman"/>
          <w:sz w:val="28"/>
          <w:szCs w:val="28"/>
        </w:rPr>
        <w:t>Значение показателя более 100% говорит о том, что у гражданина затребованы лишние документы.</w:t>
      </w:r>
    </w:p>
    <w:p w:rsidR="00EA5677" w:rsidRPr="00C8567C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7C">
        <w:rPr>
          <w:rFonts w:ascii="Times New Roman" w:hAnsi="Times New Roman" w:cs="Times New Roman"/>
          <w:sz w:val="28"/>
          <w:szCs w:val="28"/>
        </w:rPr>
        <w:t>Значение показателя менее 100% говорит о том, что решение не может быть принято, потребуется повторное обращение;</w:t>
      </w:r>
    </w:p>
    <w:p w:rsidR="00EA5677" w:rsidRPr="00C8567C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7C"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Pr="00C8567C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обслуж</w:t>
      </w:r>
      <w:r w:rsidRPr="00C8567C">
        <w:rPr>
          <w:rFonts w:ascii="Times New Roman" w:hAnsi="Times New Roman" w:cs="Times New Roman"/>
          <w:sz w:val="28"/>
          <w:szCs w:val="28"/>
        </w:rPr>
        <w:t xml:space="preserve"> = 100%, если сотрудники вежливы, корректны, предупредительны, дают подробные доступные разъяснения;</w:t>
      </w:r>
    </w:p>
    <w:p w:rsidR="00EA5677" w:rsidRPr="00C8567C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7C">
        <w:rPr>
          <w:rFonts w:ascii="Times New Roman" w:hAnsi="Times New Roman" w:cs="Times New Roman"/>
          <w:sz w:val="28"/>
          <w:szCs w:val="28"/>
        </w:rPr>
        <w:t>К</w:t>
      </w:r>
      <w:r w:rsidRPr="00C8567C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обмен</w:t>
      </w:r>
      <w:r w:rsidRPr="00C8567C">
        <w:rPr>
          <w:rFonts w:ascii="Times New Roman" w:hAnsi="Times New Roman" w:cs="Times New Roman"/>
          <w:sz w:val="28"/>
          <w:szCs w:val="28"/>
        </w:rPr>
        <w:t xml:space="preserve"> = Количество документов, полученных без участия заявителя / Количество предусмотренных Административным регламентом документов, имеющихся в органе местного самоуправления * 100%.</w:t>
      </w:r>
    </w:p>
    <w:p w:rsidR="00EA5677" w:rsidRPr="00C8567C" w:rsidRDefault="00EA5677" w:rsidP="00EA5677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7C"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государственная услуга предоставляется в строгом соответствии с Федеральным законом «Об организации предоставления государственных и муниципальных услуг»;</w:t>
      </w:r>
    </w:p>
    <w:p w:rsidR="00EA5677" w:rsidRPr="00C8567C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7C">
        <w:rPr>
          <w:rFonts w:ascii="Times New Roman" w:hAnsi="Times New Roman" w:cs="Times New Roman"/>
          <w:sz w:val="28"/>
          <w:szCs w:val="28"/>
        </w:rPr>
        <w:t>К</w:t>
      </w:r>
      <w:r w:rsidRPr="00C8567C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факт</w:t>
      </w:r>
      <w:r w:rsidRPr="00C8567C">
        <w:rPr>
          <w:rFonts w:ascii="Times New Roman" w:hAnsi="Times New Roman" w:cs="Times New Roman"/>
          <w:sz w:val="28"/>
          <w:szCs w:val="28"/>
        </w:rPr>
        <w:t xml:space="preserve"> = (Количество заявителей – Количество обоснованных жалоб – Количество выявленных нарушений) / Количество заявителей * 100%.</w:t>
      </w:r>
    </w:p>
    <w:p w:rsidR="00EA5677" w:rsidRPr="00C8567C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7C"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услуга предоставляется в строгом соответствии с законодательством.</w:t>
      </w:r>
    </w:p>
    <w:p w:rsidR="00EA5677" w:rsidRPr="00C8567C" w:rsidRDefault="00EA5677" w:rsidP="00EA5677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C8567C">
        <w:rPr>
          <w:rFonts w:ascii="Times New Roman" w:hAnsi="Times New Roman" w:cs="Times New Roman"/>
          <w:sz w:val="28"/>
          <w:szCs w:val="28"/>
        </w:rPr>
        <w:t>4. Удовлетворенность (Уд):</w:t>
      </w:r>
    </w:p>
    <w:p w:rsidR="00EA5677" w:rsidRPr="00C8567C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7C">
        <w:rPr>
          <w:rFonts w:ascii="Times New Roman" w:hAnsi="Times New Roman" w:cs="Times New Roman"/>
          <w:sz w:val="28"/>
          <w:szCs w:val="28"/>
        </w:rPr>
        <w:t>Уд = 100% - К</w:t>
      </w:r>
      <w:r w:rsidRPr="00C8567C">
        <w:rPr>
          <w:rFonts w:ascii="Times New Roman" w:hAnsi="Times New Roman" w:cs="Times New Roman"/>
          <w:sz w:val="28"/>
          <w:szCs w:val="28"/>
          <w:vertAlign w:val="subscript"/>
        </w:rPr>
        <w:t>обж</w:t>
      </w:r>
      <w:r w:rsidRPr="00C8567C">
        <w:rPr>
          <w:rFonts w:ascii="Times New Roman" w:hAnsi="Times New Roman" w:cs="Times New Roman"/>
          <w:sz w:val="28"/>
          <w:szCs w:val="28"/>
        </w:rPr>
        <w:t xml:space="preserve"> / К</w:t>
      </w:r>
      <w:r w:rsidRPr="00C8567C">
        <w:rPr>
          <w:rFonts w:ascii="Times New Roman" w:hAnsi="Times New Roman" w:cs="Times New Roman"/>
          <w:sz w:val="28"/>
          <w:szCs w:val="28"/>
          <w:vertAlign w:val="subscript"/>
        </w:rPr>
        <w:t>заяв</w:t>
      </w:r>
      <w:r w:rsidRPr="00C8567C">
        <w:rPr>
          <w:rFonts w:ascii="Times New Roman" w:hAnsi="Times New Roman" w:cs="Times New Roman"/>
          <w:sz w:val="28"/>
          <w:szCs w:val="28"/>
        </w:rPr>
        <w:t xml:space="preserve"> x 100%, </w:t>
      </w:r>
    </w:p>
    <w:p w:rsidR="00EA5677" w:rsidRPr="00C8567C" w:rsidRDefault="00EA5677" w:rsidP="00EA5677">
      <w:pPr>
        <w:widowControl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8567C">
        <w:rPr>
          <w:rFonts w:ascii="Times New Roman" w:hAnsi="Times New Roman" w:cs="Times New Roman"/>
          <w:sz w:val="28"/>
          <w:szCs w:val="28"/>
        </w:rPr>
        <w:t>где</w:t>
      </w:r>
    </w:p>
    <w:p w:rsidR="00EA5677" w:rsidRPr="00C8567C" w:rsidRDefault="00EA5677" w:rsidP="00EA5677">
      <w:pPr>
        <w:pStyle w:val="aff0"/>
        <w:widowControl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7C">
        <w:rPr>
          <w:rFonts w:ascii="Times New Roman" w:hAnsi="Times New Roman" w:cs="Times New Roman"/>
          <w:kern w:val="0"/>
          <w:sz w:val="28"/>
          <w:szCs w:val="28"/>
          <w:lang w:eastAsia="ru-RU"/>
        </w:rPr>
        <w:t>К</w:t>
      </w:r>
      <w:r w:rsidRPr="00C8567C">
        <w:rPr>
          <w:rFonts w:ascii="Times New Roman" w:hAnsi="Times New Roman" w:cs="Times New Roman"/>
          <w:kern w:val="0"/>
          <w:sz w:val="28"/>
          <w:szCs w:val="28"/>
          <w:vertAlign w:val="subscript"/>
          <w:lang w:eastAsia="ru-RU"/>
        </w:rPr>
        <w:t>обж</w:t>
      </w:r>
      <w:r w:rsidRPr="00C8567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8567C">
        <w:rPr>
          <w:rFonts w:ascii="Times New Roman" w:hAnsi="Times New Roman" w:cs="Times New Roman"/>
          <w:kern w:val="0"/>
          <w:sz w:val="28"/>
          <w:szCs w:val="28"/>
          <w:lang w:eastAsia="ru-RU"/>
        </w:rPr>
        <w:t>–</w:t>
      </w:r>
      <w:r w:rsidRPr="00C8567C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Pr="00C8567C">
        <w:rPr>
          <w:rFonts w:ascii="Times New Roman" w:hAnsi="Times New Roman" w:cs="Times New Roman"/>
          <w:sz w:val="28"/>
          <w:szCs w:val="28"/>
        </w:rPr>
        <w:t>количество обжалований при предоставлении государственной услуги;</w:t>
      </w:r>
    </w:p>
    <w:p w:rsidR="00EA5677" w:rsidRPr="00C8567C" w:rsidRDefault="00EA5677" w:rsidP="00EA5677">
      <w:pPr>
        <w:pStyle w:val="aff0"/>
        <w:widowControl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7C">
        <w:rPr>
          <w:rFonts w:ascii="Times New Roman" w:hAnsi="Times New Roman" w:cs="Times New Roman"/>
          <w:kern w:val="0"/>
          <w:sz w:val="28"/>
          <w:szCs w:val="28"/>
          <w:lang w:eastAsia="ru-RU"/>
        </w:rPr>
        <w:t>К</w:t>
      </w:r>
      <w:r w:rsidRPr="00C8567C">
        <w:rPr>
          <w:rFonts w:ascii="Times New Roman" w:hAnsi="Times New Roman" w:cs="Times New Roman"/>
          <w:kern w:val="0"/>
          <w:sz w:val="28"/>
          <w:szCs w:val="28"/>
          <w:vertAlign w:val="subscript"/>
          <w:lang w:eastAsia="ru-RU"/>
        </w:rPr>
        <w:t>заяв</w:t>
      </w:r>
      <w:r w:rsidRPr="00C8567C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 –</w:t>
      </w:r>
      <w:r w:rsidRPr="00C8567C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Pr="00C8567C">
        <w:rPr>
          <w:rFonts w:ascii="Times New Roman" w:hAnsi="Times New Roman" w:cs="Times New Roman"/>
          <w:sz w:val="28"/>
          <w:szCs w:val="28"/>
        </w:rPr>
        <w:t>количество заявителей.</w:t>
      </w:r>
    </w:p>
    <w:p w:rsidR="00EA5677" w:rsidRPr="00C8567C" w:rsidRDefault="00EA5677" w:rsidP="00EA5677">
      <w:pPr>
        <w:pStyle w:val="aff0"/>
        <w:widowControl/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7C">
        <w:rPr>
          <w:rFonts w:ascii="Times New Roman" w:hAnsi="Times New Roman" w:cs="Times New Roman"/>
          <w:sz w:val="28"/>
          <w:szCs w:val="28"/>
        </w:rPr>
        <w:t>Значение показателя 100% свидетельствует об удовлетворенности гражданами качеством предоставления государственной услуги.</w:t>
      </w:r>
    </w:p>
    <w:p w:rsidR="00EA5677" w:rsidRPr="00FD4112" w:rsidRDefault="00EA5677" w:rsidP="00EA5677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D4112">
        <w:rPr>
          <w:rFonts w:ascii="Times New Roman" w:hAnsi="Times New Roman" w:cs="Times New Roman"/>
          <w:sz w:val="28"/>
          <w:szCs w:val="28"/>
        </w:rPr>
        <w:t>2.17. Иные требования, в том числе учитывающие особенности предоставления государственной услуги в многофункциональных центрах предоставления государственных и муниципальных услуг и особенности предоставления государственной услуги в электронной форме</w:t>
      </w:r>
    </w:p>
    <w:p w:rsidR="00EA5677" w:rsidRPr="00FD4112" w:rsidRDefault="00EA5677" w:rsidP="00EA5677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112">
        <w:rPr>
          <w:rFonts w:ascii="Times New Roman" w:hAnsi="Times New Roman" w:cs="Times New Roman"/>
          <w:sz w:val="28"/>
          <w:szCs w:val="28"/>
        </w:rPr>
        <w:t>При предоставлении государственной услуги в МФЦ должностными лицами МФЦ могут в соответствии с настоящим Административным регламентом осуществляться:</w:t>
      </w:r>
    </w:p>
    <w:p w:rsidR="00EA5677" w:rsidRPr="00FD4112" w:rsidRDefault="00EA5677" w:rsidP="00EA5677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112">
        <w:rPr>
          <w:rFonts w:ascii="Times New Roman" w:hAnsi="Times New Roman" w:cs="Times New Roman"/>
          <w:sz w:val="28"/>
          <w:szCs w:val="28"/>
        </w:rPr>
        <w:t>информирование и консультирование заявителей по вопросу предоставления государственной услуги;</w:t>
      </w:r>
    </w:p>
    <w:p w:rsidR="00EA5677" w:rsidRPr="00FD4112" w:rsidRDefault="00EA5677" w:rsidP="00EA5677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112">
        <w:rPr>
          <w:rFonts w:ascii="Times New Roman" w:hAnsi="Times New Roman" w:cs="Times New Roman"/>
          <w:sz w:val="28"/>
          <w:szCs w:val="28"/>
        </w:rPr>
        <w:t>прием заявления и документов;</w:t>
      </w:r>
    </w:p>
    <w:p w:rsidR="00EA5677" w:rsidRPr="00FD4112" w:rsidRDefault="00EA5677" w:rsidP="00EA5677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112">
        <w:rPr>
          <w:rFonts w:ascii="Times New Roman" w:hAnsi="Times New Roman" w:cs="Times New Roman"/>
          <w:sz w:val="28"/>
          <w:szCs w:val="28"/>
        </w:rPr>
        <w:t>истребование документов, необходимых для предоставления государственной услуги и находящихся в других органах и организациях в соответствии с заключенными соглашениями;</w:t>
      </w:r>
    </w:p>
    <w:p w:rsidR="00EA5677" w:rsidRPr="00FD4112" w:rsidRDefault="00EA5677" w:rsidP="00EA5677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112">
        <w:rPr>
          <w:rFonts w:ascii="Times New Roman" w:hAnsi="Times New Roman" w:cs="Times New Roman"/>
          <w:sz w:val="28"/>
          <w:szCs w:val="28"/>
        </w:rPr>
        <w:t>выдача заявителям документов, являющихся результатом предоставления государственной услуги.</w:t>
      </w:r>
    </w:p>
    <w:p w:rsidR="00EA5677" w:rsidRPr="00FD4112" w:rsidRDefault="00EA5677" w:rsidP="00EA5677">
      <w:pPr>
        <w:pStyle w:val="ConsPlusNonformat"/>
        <w:widowControl/>
        <w:suppressAutoHyphens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D4112">
        <w:rPr>
          <w:rFonts w:ascii="Times New Roman" w:hAnsi="Times New Roman"/>
          <w:sz w:val="28"/>
          <w:szCs w:val="28"/>
        </w:rPr>
        <w:t>При предоставлении государственной услуги заявителю обеспечивается возможность с использованием сети Интернет через единый портал, региональный портал:</w:t>
      </w:r>
    </w:p>
    <w:p w:rsidR="00EA5677" w:rsidRPr="00FD4112" w:rsidRDefault="00EA5677" w:rsidP="00EA5677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112">
        <w:rPr>
          <w:rFonts w:ascii="Times New Roman" w:hAnsi="Times New Roman" w:cs="Times New Roman"/>
          <w:sz w:val="28"/>
          <w:szCs w:val="28"/>
        </w:rPr>
        <w:t>получать информацию о порядке предоставления государственной услуги и сведения о ходе предоставления государственной услуги;</w:t>
      </w:r>
    </w:p>
    <w:p w:rsidR="00EA5677" w:rsidRPr="00FD4112" w:rsidRDefault="00EA5677" w:rsidP="00EA5677">
      <w:pPr>
        <w:pStyle w:val="Standard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FD4112">
        <w:rPr>
          <w:sz w:val="28"/>
          <w:szCs w:val="28"/>
        </w:rPr>
        <w:t xml:space="preserve">представлять заявление и документы, необходимые для предоставления государственной услуги, в порядке, установленном </w:t>
      </w:r>
      <w:hyperlink r:id="rId12" w:history="1">
        <w:r w:rsidRPr="00FD4112">
          <w:rPr>
            <w:sz w:val="28"/>
            <w:szCs w:val="28"/>
          </w:rPr>
          <w:t>постановлением</w:t>
        </w:r>
      </w:hyperlink>
      <w:r w:rsidRPr="00FD4112">
        <w:rPr>
          <w:sz w:val="28"/>
          <w:szCs w:val="28"/>
        </w:rPr>
        <w:t xml:space="preserve"> Правительства Российской Федерации от 07 июля 2011 года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документов».</w:t>
      </w:r>
    </w:p>
    <w:p w:rsidR="00EA5677" w:rsidRPr="00FD4112" w:rsidRDefault="00EA5677" w:rsidP="00EA5677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FD4112">
        <w:rPr>
          <w:sz w:val="28"/>
          <w:szCs w:val="28"/>
        </w:rPr>
        <w:t xml:space="preserve">При обращении заявителя в форме электронного документа посредством единого портала и регионального портала в целях получения информации о порядке предоставления государственной услуги, а также сведений о ходе предоставления </w:t>
      </w:r>
      <w:r w:rsidRPr="00FD4112">
        <w:rPr>
          <w:sz w:val="28"/>
          <w:szCs w:val="28"/>
        </w:rPr>
        <w:lastRenderedPageBreak/>
        <w:t>государственной услуги используется простая электронная подпись или усиленная квалифицированная электронная подпись.</w:t>
      </w:r>
    </w:p>
    <w:p w:rsidR="00EA5677" w:rsidRPr="00FD4112" w:rsidRDefault="00EA5677" w:rsidP="00EA5677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FD4112">
        <w:rPr>
          <w:sz w:val="28"/>
          <w:szCs w:val="28"/>
        </w:rPr>
        <w:t>При обращении заявителя в форме электронного документа посредством единого портала и регионального портала в целях получения государственной услуги используется усиленная квалифицированная электронная подпись. Для использования усиленной квалифицированной подписи заявителю необходимо получить квалифицированный сертификат ключа проверки электронной подписи в удостоверяющем центре, аккредитованном в порядке, установленном Федеральным законом «Об электронной подписи».</w:t>
      </w:r>
    </w:p>
    <w:p w:rsidR="00EA5677" w:rsidRPr="00FD4112" w:rsidRDefault="00EA5677" w:rsidP="00EA5677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FD4112">
        <w:rPr>
          <w:sz w:val="28"/>
          <w:szCs w:val="28"/>
        </w:rPr>
        <w:t xml:space="preserve">При обращении заявителя в форме электронного документа в целях получения государственной услуги с использованием сайта министерства труда и социальной защиты населения Ставропольского края (далее – министерство) в разделе «Личный кабинет» используется простая электронная подпись (авторизация логин/пароль). Для получения доступа к «Личному кабинету» на сайте министерства заявителю необходимо обратиться в </w:t>
      </w:r>
      <w:r w:rsidR="00FD4112">
        <w:rPr>
          <w:sz w:val="28"/>
          <w:szCs w:val="28"/>
        </w:rPr>
        <w:t>управление</w:t>
      </w:r>
      <w:r w:rsidRPr="00FD4112">
        <w:rPr>
          <w:sz w:val="28"/>
          <w:szCs w:val="28"/>
        </w:rPr>
        <w:t xml:space="preserve"> для получения пароля. Логином является страховой номер индивидуального лицевого счета заявителя.</w:t>
      </w:r>
    </w:p>
    <w:p w:rsidR="00EA5677" w:rsidRPr="00D5434B" w:rsidRDefault="00EA5677" w:rsidP="00EA5677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D5434B">
        <w:rPr>
          <w:sz w:val="28"/>
          <w:szCs w:val="28"/>
        </w:rPr>
        <w:t xml:space="preserve">При поступлении заявления и документов в электронной форме </w:t>
      </w:r>
      <w:r w:rsidR="00D5434B" w:rsidRPr="00D5434B">
        <w:rPr>
          <w:sz w:val="28"/>
          <w:szCs w:val="28"/>
        </w:rPr>
        <w:t>управлением</w:t>
      </w:r>
      <w:r w:rsidRPr="00D5434B">
        <w:rPr>
          <w:sz w:val="28"/>
          <w:szCs w:val="28"/>
        </w:rPr>
        <w:t xml:space="preserve"> с использованием имеющихся средств электронной подписи или средств информационной системы аккредитованного удостоверяющего центра осуществляется проверка используемой усиленной квалифицированной электронной подписи, которой подписаны поступившие заявление и документы, на предмет ее соответствия следующим требованиям:</w:t>
      </w:r>
    </w:p>
    <w:p w:rsidR="00EA5677" w:rsidRPr="00D5434B" w:rsidRDefault="00EA5677" w:rsidP="00EA5677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D5434B">
        <w:rPr>
          <w:sz w:val="28"/>
          <w:szCs w:val="28"/>
        </w:rPr>
        <w:t>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EA5677" w:rsidRPr="00D5434B" w:rsidRDefault="00EA5677" w:rsidP="00EA5677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D5434B">
        <w:rPr>
          <w:sz w:val="28"/>
          <w:szCs w:val="28"/>
        </w:rPr>
        <w:t>квалифицированный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EA5677" w:rsidRPr="00D5434B" w:rsidRDefault="00EA5677" w:rsidP="00EA5677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D5434B">
        <w:rPr>
          <w:sz w:val="28"/>
          <w:szCs w:val="28"/>
        </w:rPr>
        <w:t>имеется положительный результат проверки принадлежности владельцу квалифицированного сертификата квалифицированной электронной подписи,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средств электронной подписи, получивших подтверждение соответствия требованиям, установленным в соответствии с Федеральным законом «Об электронной подписи», и с использованием квалифицированного сертификата лица, подписавшего электронный документ;</w:t>
      </w:r>
    </w:p>
    <w:p w:rsidR="00EA5677" w:rsidRPr="00D5434B" w:rsidRDefault="00EA5677" w:rsidP="00EA5677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D5434B">
        <w:rPr>
          <w:sz w:val="28"/>
          <w:szCs w:val="28"/>
        </w:rPr>
        <w:t>усиленная квалифицированная электронная подпись используется с учетом ограничений, содержащихся в квалифицированном сертификате лица, подписывающего электронный документ (если такие ограничения установлены).</w:t>
      </w:r>
    </w:p>
    <w:p w:rsidR="00EA5677" w:rsidRPr="00EE2F6E" w:rsidRDefault="00EA5677" w:rsidP="00EA5677">
      <w:pPr>
        <w:pStyle w:val="Standard"/>
        <w:suppressAutoHyphens w:val="0"/>
        <w:ind w:firstLine="709"/>
        <w:jc w:val="both"/>
        <w:rPr>
          <w:rFonts w:eastAsia="Arial CYR"/>
          <w:bCs/>
          <w:sz w:val="28"/>
          <w:szCs w:val="28"/>
        </w:rPr>
      </w:pPr>
      <w:r w:rsidRPr="00EE2F6E">
        <w:rPr>
          <w:sz w:val="28"/>
          <w:szCs w:val="28"/>
        </w:rPr>
        <w:t xml:space="preserve">Должностное лицо </w:t>
      </w:r>
      <w:r w:rsidR="00EE2F6E" w:rsidRPr="00EE2F6E">
        <w:rPr>
          <w:sz w:val="28"/>
          <w:szCs w:val="28"/>
        </w:rPr>
        <w:t>управления</w:t>
      </w:r>
      <w:r w:rsidRPr="00EE2F6E">
        <w:rPr>
          <w:sz w:val="28"/>
          <w:szCs w:val="28"/>
        </w:rPr>
        <w:t xml:space="preserve"> не позднее рабочего дня, сле</w:t>
      </w:r>
      <w:r w:rsidRPr="00EE2F6E">
        <w:rPr>
          <w:spacing w:val="2"/>
          <w:sz w:val="28"/>
          <w:szCs w:val="28"/>
        </w:rPr>
        <w:t>дующего за днем принятия заявления и документов через почту или в форме электронных документов, направляет заявителю уведом</w:t>
      </w:r>
      <w:r w:rsidRPr="00EE2F6E">
        <w:rPr>
          <w:sz w:val="28"/>
          <w:szCs w:val="28"/>
        </w:rPr>
        <w:t>ление об их принятии к рассмотрению либо об отказе в их принятии (с указанием причин отказа) в форме электронного документа по адресу электронной почты, указанному в заявлении, или в письменной форме по почтовому адре</w:t>
      </w:r>
      <w:r w:rsidRPr="00EE2F6E">
        <w:rPr>
          <w:spacing w:val="-1"/>
          <w:sz w:val="28"/>
          <w:szCs w:val="28"/>
        </w:rPr>
        <w:t>су, указанному в заявлении</w:t>
      </w:r>
      <w:r w:rsidRPr="00EE2F6E">
        <w:rPr>
          <w:sz w:val="28"/>
          <w:szCs w:val="28"/>
        </w:rPr>
        <w:t>.</w:t>
      </w:r>
    </w:p>
    <w:p w:rsidR="00EA5677" w:rsidRPr="00CB1354" w:rsidRDefault="00EA5677" w:rsidP="00EA5677">
      <w:pPr>
        <w:pStyle w:val="Standard"/>
        <w:suppressAutoHyphens w:val="0"/>
        <w:jc w:val="both"/>
        <w:rPr>
          <w:rFonts w:eastAsia="Arial CYR"/>
          <w:bCs/>
          <w:sz w:val="28"/>
          <w:szCs w:val="28"/>
        </w:rPr>
      </w:pPr>
    </w:p>
    <w:p w:rsidR="00EA5677" w:rsidRPr="00CB1354" w:rsidRDefault="00EA5677" w:rsidP="00EA5677">
      <w:pPr>
        <w:pStyle w:val="Standard"/>
        <w:spacing w:line="240" w:lineRule="exact"/>
        <w:jc w:val="center"/>
        <w:rPr>
          <w:rFonts w:eastAsia="Arial CYR"/>
          <w:bCs/>
          <w:sz w:val="28"/>
          <w:szCs w:val="28"/>
        </w:rPr>
      </w:pPr>
      <w:r w:rsidRPr="00CB1354">
        <w:rPr>
          <w:rFonts w:eastAsia="Arial CYR"/>
          <w:bCs/>
          <w:sz w:val="28"/>
          <w:szCs w:val="28"/>
        </w:rPr>
        <w:t>3. Состав, последовательность и сроки выполнения административных процедур (действий), требования к порядку их 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p w:rsidR="00EA5677" w:rsidRPr="00CB1354" w:rsidRDefault="00EA5677" w:rsidP="00EA5677">
      <w:pPr>
        <w:pStyle w:val="Standard"/>
        <w:tabs>
          <w:tab w:val="left" w:pos="0"/>
          <w:tab w:val="left" w:pos="3119"/>
        </w:tabs>
        <w:suppressAutoHyphens w:val="0"/>
        <w:ind w:firstLine="709"/>
        <w:jc w:val="both"/>
        <w:rPr>
          <w:rFonts w:eastAsia="Arial CYR"/>
          <w:bCs/>
          <w:sz w:val="28"/>
          <w:szCs w:val="28"/>
        </w:rPr>
      </w:pPr>
    </w:p>
    <w:p w:rsidR="00EA5677" w:rsidRPr="00CB1354" w:rsidRDefault="00EA5677" w:rsidP="00EA5677">
      <w:pPr>
        <w:pStyle w:val="Standard"/>
        <w:tabs>
          <w:tab w:val="left" w:pos="0"/>
          <w:tab w:val="left" w:pos="3119"/>
        </w:tabs>
        <w:suppressAutoHyphens w:val="0"/>
        <w:ind w:firstLine="709"/>
        <w:jc w:val="both"/>
        <w:rPr>
          <w:rFonts w:eastAsia="Arial CYR"/>
          <w:bCs/>
          <w:sz w:val="28"/>
          <w:szCs w:val="28"/>
        </w:rPr>
      </w:pPr>
      <w:r w:rsidRPr="00CB1354">
        <w:rPr>
          <w:rFonts w:eastAsia="Arial CYR"/>
          <w:bCs/>
          <w:sz w:val="28"/>
          <w:szCs w:val="28"/>
        </w:rPr>
        <w:t>3.1. Предоставление государственной услуги включает в себя следующие административные процедуры:</w:t>
      </w:r>
    </w:p>
    <w:bookmarkStart w:id="15" w:name="sub_3101"/>
    <w:p w:rsidR="00EA5677" w:rsidRPr="00CB1354" w:rsidRDefault="00007A3A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354">
        <w:rPr>
          <w:rFonts w:ascii="Times New Roman" w:hAnsi="Times New Roman" w:cs="Times New Roman"/>
          <w:sz w:val="28"/>
          <w:szCs w:val="28"/>
        </w:rPr>
        <w:fldChar w:fldCharType="begin"/>
      </w:r>
      <w:r w:rsidR="00EA5677" w:rsidRPr="00CB1354">
        <w:rPr>
          <w:rFonts w:ascii="Times New Roman" w:hAnsi="Times New Roman" w:cs="Times New Roman"/>
          <w:sz w:val="28"/>
          <w:szCs w:val="28"/>
        </w:rPr>
        <w:instrText>HYPERLINK \l "sub_32"</w:instrText>
      </w:r>
      <w:r w:rsidRPr="00CB1354">
        <w:rPr>
          <w:rFonts w:ascii="Times New Roman" w:hAnsi="Times New Roman" w:cs="Times New Roman"/>
          <w:sz w:val="28"/>
          <w:szCs w:val="28"/>
        </w:rPr>
        <w:fldChar w:fldCharType="separate"/>
      </w:r>
      <w:r w:rsidR="00EA5677" w:rsidRPr="00CB1354">
        <w:rPr>
          <w:rFonts w:ascii="Times New Roman" w:hAnsi="Times New Roman" w:cs="Times New Roman"/>
          <w:sz w:val="28"/>
          <w:szCs w:val="28"/>
        </w:rPr>
        <w:t>прием и регистрация документов</w:t>
      </w:r>
      <w:r w:rsidRPr="00CB1354">
        <w:rPr>
          <w:rFonts w:ascii="Times New Roman" w:hAnsi="Times New Roman" w:cs="Times New Roman"/>
          <w:sz w:val="28"/>
          <w:szCs w:val="28"/>
        </w:rPr>
        <w:fldChar w:fldCharType="end"/>
      </w:r>
      <w:r w:rsidR="00EA5677" w:rsidRPr="00CB1354">
        <w:rPr>
          <w:rFonts w:ascii="Times New Roman" w:hAnsi="Times New Roman" w:cs="Times New Roman"/>
          <w:sz w:val="28"/>
          <w:szCs w:val="28"/>
        </w:rPr>
        <w:t xml:space="preserve"> для предоставления государственной услуги;</w:t>
      </w:r>
    </w:p>
    <w:p w:rsidR="00EA5677" w:rsidRPr="00CB1354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354">
        <w:rPr>
          <w:rFonts w:ascii="Times New Roman" w:hAnsi="Times New Roman" w:cs="Times New Roman"/>
          <w:sz w:val="28"/>
          <w:szCs w:val="28"/>
        </w:rPr>
        <w:t>формирование и направление межведомственных запросов;</w:t>
      </w:r>
    </w:p>
    <w:p w:rsidR="00EA5677" w:rsidRPr="00CB1354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3104"/>
      <w:bookmarkEnd w:id="15"/>
      <w:r w:rsidRPr="00CB1354">
        <w:rPr>
          <w:rFonts w:ascii="Times New Roman" w:hAnsi="Times New Roman" w:cs="Times New Roman"/>
          <w:sz w:val="28"/>
          <w:szCs w:val="28"/>
        </w:rPr>
        <w:t>проверка права и принятие решения о назначении и выплате (об отказе в назначении) пособия;</w:t>
      </w:r>
    </w:p>
    <w:bookmarkStart w:id="17" w:name="sub_3105"/>
    <w:bookmarkEnd w:id="16"/>
    <w:p w:rsidR="00EA5677" w:rsidRPr="00CB1354" w:rsidRDefault="00007A3A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354">
        <w:rPr>
          <w:rFonts w:ascii="Times New Roman" w:hAnsi="Times New Roman" w:cs="Times New Roman"/>
          <w:sz w:val="28"/>
          <w:szCs w:val="28"/>
        </w:rPr>
        <w:fldChar w:fldCharType="begin"/>
      </w:r>
      <w:r w:rsidR="00EA5677" w:rsidRPr="00CB1354">
        <w:rPr>
          <w:rFonts w:ascii="Times New Roman" w:hAnsi="Times New Roman" w:cs="Times New Roman"/>
          <w:sz w:val="28"/>
          <w:szCs w:val="28"/>
        </w:rPr>
        <w:instrText>HYPERLINK \l "sub_36"</w:instrText>
      </w:r>
      <w:r w:rsidRPr="00CB1354">
        <w:rPr>
          <w:rFonts w:ascii="Times New Roman" w:hAnsi="Times New Roman" w:cs="Times New Roman"/>
          <w:sz w:val="28"/>
          <w:szCs w:val="28"/>
        </w:rPr>
        <w:fldChar w:fldCharType="separate"/>
      </w:r>
      <w:r w:rsidR="00EA5677" w:rsidRPr="00CB1354">
        <w:rPr>
          <w:rFonts w:ascii="Times New Roman" w:hAnsi="Times New Roman" w:cs="Times New Roman"/>
          <w:sz w:val="28"/>
          <w:szCs w:val="28"/>
        </w:rPr>
        <w:t>формирование выплатных документов</w:t>
      </w:r>
      <w:r w:rsidRPr="00CB1354">
        <w:rPr>
          <w:rFonts w:ascii="Times New Roman" w:hAnsi="Times New Roman" w:cs="Times New Roman"/>
          <w:sz w:val="28"/>
          <w:szCs w:val="28"/>
        </w:rPr>
        <w:fldChar w:fldCharType="end"/>
      </w:r>
      <w:r w:rsidR="00EA5677" w:rsidRPr="00CB1354">
        <w:rPr>
          <w:rFonts w:ascii="Times New Roman" w:hAnsi="Times New Roman" w:cs="Times New Roman"/>
          <w:sz w:val="28"/>
          <w:szCs w:val="28"/>
        </w:rPr>
        <w:t>.</w:t>
      </w:r>
    </w:p>
    <w:bookmarkEnd w:id="17"/>
    <w:p w:rsidR="00EA5677" w:rsidRPr="00CB1354" w:rsidRDefault="00EA5677" w:rsidP="00EA5677">
      <w:pPr>
        <w:pStyle w:val="Standard"/>
        <w:suppressAutoHyphens w:val="0"/>
        <w:ind w:firstLine="709"/>
        <w:jc w:val="both"/>
        <w:rPr>
          <w:sz w:val="28"/>
          <w:szCs w:val="28"/>
          <w:shd w:val="clear" w:color="auto" w:fill="FFFFFF"/>
        </w:rPr>
      </w:pPr>
      <w:r w:rsidRPr="00CB1354">
        <w:rPr>
          <w:sz w:val="28"/>
          <w:szCs w:val="28"/>
          <w:shd w:val="clear" w:color="auto" w:fill="FFFFFF"/>
        </w:rPr>
        <w:t>3.2. Описание административных процедур</w:t>
      </w:r>
    </w:p>
    <w:p w:rsidR="00EA5677" w:rsidRPr="00CB1354" w:rsidRDefault="00EA5677" w:rsidP="00EA5677">
      <w:pPr>
        <w:pStyle w:val="Standard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CB1354">
        <w:rPr>
          <w:rFonts w:eastAsia="Arial CYR"/>
          <w:bCs/>
          <w:sz w:val="28"/>
          <w:szCs w:val="28"/>
          <w:shd w:val="clear" w:color="auto" w:fill="FFFFFF"/>
        </w:rPr>
        <w:t>3.2.1.</w:t>
      </w:r>
      <w:r w:rsidRPr="00CB1354">
        <w:rPr>
          <w:sz w:val="28"/>
          <w:szCs w:val="28"/>
        </w:rPr>
        <w:t xml:space="preserve"> </w:t>
      </w:r>
      <w:hyperlink w:anchor="sub_32" w:history="1">
        <w:r w:rsidRPr="00CB1354">
          <w:rPr>
            <w:sz w:val="28"/>
            <w:szCs w:val="28"/>
          </w:rPr>
          <w:t>Прием и регистрация документов</w:t>
        </w:r>
      </w:hyperlink>
      <w:r w:rsidRPr="00CB1354">
        <w:rPr>
          <w:sz w:val="28"/>
          <w:szCs w:val="28"/>
        </w:rPr>
        <w:t xml:space="preserve"> для предоставления государственной услуги</w:t>
      </w:r>
      <w:r w:rsidRPr="00CB1354">
        <w:rPr>
          <w:rFonts w:eastAsia="Arial CYR"/>
          <w:sz w:val="28"/>
          <w:szCs w:val="28"/>
        </w:rPr>
        <w:t xml:space="preserve"> </w:t>
      </w:r>
    </w:p>
    <w:p w:rsidR="00EA5677" w:rsidRPr="00CB1354" w:rsidRDefault="00EA5677" w:rsidP="00EA5677">
      <w:pPr>
        <w:pStyle w:val="Standard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CB1354">
        <w:rPr>
          <w:rFonts w:eastAsia="Arial CYR"/>
          <w:sz w:val="28"/>
          <w:szCs w:val="28"/>
        </w:rPr>
        <w:t>Основанием для начала административной процедуры является поступление заявления в</w:t>
      </w:r>
      <w:r w:rsidRPr="00CB1354">
        <w:rPr>
          <w:sz w:val="28"/>
          <w:szCs w:val="28"/>
        </w:rPr>
        <w:t xml:space="preserve"> </w:t>
      </w:r>
      <w:r w:rsidR="00CB1354" w:rsidRPr="00CB1354">
        <w:rPr>
          <w:sz w:val="28"/>
          <w:szCs w:val="28"/>
        </w:rPr>
        <w:t>управление</w:t>
      </w:r>
      <w:r w:rsidRPr="00CB1354">
        <w:rPr>
          <w:sz w:val="28"/>
          <w:szCs w:val="28"/>
        </w:rPr>
        <w:t xml:space="preserve"> либо в МФЦ</w:t>
      </w:r>
      <w:r w:rsidRPr="00CB1354">
        <w:rPr>
          <w:rFonts w:eastAsia="Arial CYR"/>
          <w:sz w:val="28"/>
          <w:szCs w:val="28"/>
        </w:rPr>
        <w:t xml:space="preserve"> с комплектом документов, необходимых для предоставления государственной услуги.</w:t>
      </w:r>
    </w:p>
    <w:p w:rsidR="00EA5677" w:rsidRPr="00CB1354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354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 прием, регистрацию документов, оформление и выдачу расписки-уведомления о приеме документов.</w:t>
      </w:r>
    </w:p>
    <w:p w:rsidR="00EA5677" w:rsidRPr="00CB1354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354">
        <w:rPr>
          <w:rFonts w:ascii="Times New Roman" w:hAnsi="Times New Roman" w:cs="Times New Roman"/>
          <w:sz w:val="28"/>
          <w:szCs w:val="28"/>
        </w:rPr>
        <w:t>В случае подачи заявления и документов в электронной форме указанная административная процедура дополнительно включает проверку действительности используемой заявителем усиленной квалифицированной электронной подписи.</w:t>
      </w:r>
    </w:p>
    <w:p w:rsidR="00EA5677" w:rsidRPr="00CB1354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354">
        <w:rPr>
          <w:rFonts w:ascii="Times New Roman" w:hAnsi="Times New Roman" w:cs="Times New Roman"/>
          <w:sz w:val="28"/>
          <w:szCs w:val="28"/>
        </w:rPr>
        <w:t>Общий максимальный срок выполнения административной процедуры – 20 минут.</w:t>
      </w:r>
    </w:p>
    <w:p w:rsidR="00EA5677" w:rsidRPr="00CB1354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354">
        <w:rPr>
          <w:rFonts w:ascii="Times New Roman" w:hAnsi="Times New Roman" w:cs="Times New Roman"/>
          <w:sz w:val="28"/>
          <w:szCs w:val="28"/>
        </w:rPr>
        <w:t xml:space="preserve">Указанная административная процедура выполняется должностным лицом </w:t>
      </w:r>
      <w:r w:rsidR="00CB1354" w:rsidRPr="00CB1354">
        <w:rPr>
          <w:rFonts w:ascii="Times New Roman" w:hAnsi="Times New Roman" w:cs="Times New Roman"/>
          <w:sz w:val="28"/>
          <w:szCs w:val="28"/>
        </w:rPr>
        <w:t>управления</w:t>
      </w:r>
      <w:r w:rsidRPr="00CB1354">
        <w:rPr>
          <w:rFonts w:ascii="Times New Roman" w:hAnsi="Times New Roman" w:cs="Times New Roman"/>
          <w:sz w:val="28"/>
          <w:szCs w:val="28"/>
        </w:rPr>
        <w:t xml:space="preserve"> либо МФЦ, ответственным за прием и регистрацию документов.</w:t>
      </w:r>
    </w:p>
    <w:p w:rsidR="00EA5677" w:rsidRPr="00CB1354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354">
        <w:rPr>
          <w:rFonts w:ascii="Times New Roman" w:hAnsi="Times New Roman" w:cs="Times New Roman"/>
          <w:sz w:val="28"/>
          <w:szCs w:val="28"/>
        </w:rPr>
        <w:t>Критериями принятия решения о приеме (отказе в приеме) документов являются основания, указанные в пункте 2.8 Административного регламента.</w:t>
      </w:r>
    </w:p>
    <w:p w:rsidR="00EA5677" w:rsidRPr="00CB1354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354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CB1354" w:rsidRPr="00CB1354">
        <w:rPr>
          <w:rFonts w:ascii="Times New Roman" w:hAnsi="Times New Roman" w:cs="Times New Roman"/>
          <w:sz w:val="28"/>
          <w:szCs w:val="28"/>
        </w:rPr>
        <w:t>управления</w:t>
      </w:r>
      <w:r w:rsidRPr="00CB1354">
        <w:rPr>
          <w:rFonts w:ascii="Times New Roman" w:hAnsi="Times New Roman" w:cs="Times New Roman"/>
          <w:sz w:val="28"/>
          <w:szCs w:val="28"/>
        </w:rPr>
        <w:t xml:space="preserve"> либо МФЦ, ответственное за прием и регистрацию документов, вносит запись о приеме документов в журнал регистрации заявлений и оформляет </w:t>
      </w:r>
      <w:bookmarkStart w:id="18" w:name="sub_3247"/>
      <w:r w:rsidRPr="00CB1354">
        <w:rPr>
          <w:rFonts w:ascii="Times New Roman" w:hAnsi="Times New Roman" w:cs="Times New Roman"/>
          <w:sz w:val="28"/>
          <w:szCs w:val="28"/>
        </w:rPr>
        <w:t>расписку-уведомление о приеме документов, являющуюся отрывной частью заявления, форма которого указана в приложении 2 к Административному регламенту</w:t>
      </w:r>
      <w:bookmarkStart w:id="19" w:name="sub_32479"/>
      <w:bookmarkEnd w:id="18"/>
      <w:r w:rsidRPr="00CB1354">
        <w:rPr>
          <w:rFonts w:ascii="Times New Roman" w:hAnsi="Times New Roman" w:cs="Times New Roman"/>
          <w:sz w:val="28"/>
          <w:szCs w:val="28"/>
        </w:rPr>
        <w:t>.</w:t>
      </w:r>
    </w:p>
    <w:p w:rsidR="00EA5677" w:rsidRPr="00CB1354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3251"/>
      <w:bookmarkEnd w:id="19"/>
      <w:r w:rsidRPr="00CB1354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выдача заявителю расписки-уведомления о приеме документов.</w:t>
      </w:r>
    </w:p>
    <w:p w:rsidR="00EA5677" w:rsidRPr="00953D4C" w:rsidRDefault="00EA5677" w:rsidP="00EA5677">
      <w:pPr>
        <w:widowControl/>
        <w:tabs>
          <w:tab w:val="left" w:pos="0"/>
        </w:tabs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D4C">
        <w:rPr>
          <w:rFonts w:ascii="Times New Roman" w:hAnsi="Times New Roman" w:cs="Times New Roman"/>
          <w:sz w:val="28"/>
          <w:szCs w:val="28"/>
        </w:rPr>
        <w:t xml:space="preserve">Расписка-уведомление о приеме документов передается лично заявителю в ходе приема документов или направляется почтой, в электронном виде, в случае если документы направлены по почте или в электронной форме. </w:t>
      </w:r>
    </w:p>
    <w:p w:rsidR="00EA5677" w:rsidRPr="00953D4C" w:rsidRDefault="00EA5677" w:rsidP="00EA5677">
      <w:pPr>
        <w:pStyle w:val="Standard"/>
        <w:suppressAutoHyphens w:val="0"/>
        <w:autoSpaceDE w:val="0"/>
        <w:ind w:firstLine="709"/>
        <w:jc w:val="both"/>
        <w:rPr>
          <w:sz w:val="28"/>
          <w:szCs w:val="28"/>
        </w:rPr>
      </w:pPr>
      <w:r w:rsidRPr="00953D4C">
        <w:rPr>
          <w:sz w:val="28"/>
          <w:szCs w:val="28"/>
        </w:rPr>
        <w:t xml:space="preserve">Должностное лицо </w:t>
      </w:r>
      <w:r w:rsidR="00953D4C" w:rsidRPr="00953D4C">
        <w:rPr>
          <w:sz w:val="28"/>
          <w:szCs w:val="28"/>
        </w:rPr>
        <w:t>управления</w:t>
      </w:r>
      <w:r w:rsidRPr="00953D4C">
        <w:rPr>
          <w:sz w:val="28"/>
          <w:szCs w:val="28"/>
        </w:rPr>
        <w:t xml:space="preserve"> либо МФЦ, ответственное за прием и регистрацию документов, в течение одного рабочего дня передает в порядке делопроизводства пакет документов должностному лицу </w:t>
      </w:r>
      <w:r w:rsidR="00953D4C" w:rsidRPr="00953D4C">
        <w:rPr>
          <w:sz w:val="28"/>
          <w:szCs w:val="28"/>
        </w:rPr>
        <w:t>управления</w:t>
      </w:r>
      <w:r w:rsidRPr="00953D4C">
        <w:rPr>
          <w:sz w:val="28"/>
          <w:szCs w:val="28"/>
        </w:rPr>
        <w:t xml:space="preserve"> либо МФЦ, ответственному за истребование документов в порядке межведомственного (ведомственного) информационного взаимодействия.</w:t>
      </w:r>
    </w:p>
    <w:p w:rsidR="00EA5677" w:rsidRPr="00953D4C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D4C">
        <w:rPr>
          <w:rFonts w:ascii="Times New Roman" w:hAnsi="Times New Roman" w:cs="Times New Roman"/>
          <w:sz w:val="28"/>
          <w:szCs w:val="28"/>
        </w:rPr>
        <w:lastRenderedPageBreak/>
        <w:t>3.2.2. Формирование и направление межведомственных запросов</w:t>
      </w:r>
    </w:p>
    <w:p w:rsidR="00EA5677" w:rsidRPr="008363A3" w:rsidRDefault="00EA5677" w:rsidP="00EA5677">
      <w:pPr>
        <w:pStyle w:val="Standard"/>
        <w:suppressAutoHyphens w:val="0"/>
        <w:autoSpaceDE w:val="0"/>
        <w:ind w:firstLine="709"/>
        <w:jc w:val="both"/>
        <w:rPr>
          <w:rFonts w:eastAsia="Arial CYR"/>
          <w:sz w:val="28"/>
          <w:szCs w:val="28"/>
        </w:rPr>
      </w:pPr>
      <w:r w:rsidRPr="008363A3">
        <w:rPr>
          <w:sz w:val="28"/>
          <w:szCs w:val="28"/>
        </w:rPr>
        <w:t xml:space="preserve">Основанием для начала административной процедуры является поступление пакета документов от должностного лица </w:t>
      </w:r>
      <w:r w:rsidR="008363A3" w:rsidRPr="008363A3">
        <w:rPr>
          <w:sz w:val="28"/>
          <w:szCs w:val="28"/>
        </w:rPr>
        <w:t>управления</w:t>
      </w:r>
      <w:r w:rsidRPr="008363A3">
        <w:rPr>
          <w:sz w:val="28"/>
          <w:szCs w:val="28"/>
        </w:rPr>
        <w:t xml:space="preserve"> либо МФЦ, ответственного за прием и регистрацию документов, и непредставление заявителем документов, указанных в пункте 2.7 Административного регламента.</w:t>
      </w:r>
    </w:p>
    <w:p w:rsidR="00EA5677" w:rsidRPr="008363A3" w:rsidRDefault="00EA5677" w:rsidP="00EA5677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363A3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 подготовку и направление межведомственного (ведомственного) запроса в орган и (или) организацию, в распоряжении которых находятся документы, контроль над своевременным поступлением ответа на направленный запрос, получение ответа.</w:t>
      </w:r>
    </w:p>
    <w:p w:rsidR="00EA5677" w:rsidRPr="008363A3" w:rsidRDefault="00EA5677" w:rsidP="00EA5677">
      <w:pPr>
        <w:pStyle w:val="Standard"/>
        <w:suppressAutoHyphens w:val="0"/>
        <w:autoSpaceDE w:val="0"/>
        <w:ind w:firstLine="709"/>
        <w:jc w:val="both"/>
        <w:rPr>
          <w:sz w:val="28"/>
          <w:szCs w:val="28"/>
        </w:rPr>
      </w:pPr>
      <w:r w:rsidRPr="008363A3">
        <w:rPr>
          <w:sz w:val="28"/>
          <w:szCs w:val="28"/>
        </w:rPr>
        <w:t>Направление межведомственного (ведомственного) запроса в рамках межведомственного (ведомственного) информационного взаимодействия осуществляется в электронном виде с использованием единой системы межведомственного электронного взаимодействия и системы электронного почтового сервиса гарантированной доставки с применением средств криптографической защиты информации и электронной подписи.</w:t>
      </w:r>
    </w:p>
    <w:p w:rsidR="00EA5677" w:rsidRPr="004C7A45" w:rsidRDefault="00EA5677" w:rsidP="00EA5677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C7A45">
        <w:rPr>
          <w:rFonts w:ascii="Times New Roman" w:hAnsi="Times New Roman" w:cs="Times New Roman"/>
          <w:sz w:val="28"/>
          <w:szCs w:val="28"/>
        </w:rPr>
        <w:t>При отсутствии технической возможности направления межведомственного (ведомственного) запроса с использованием системы электронного почтового сервиса гарантированной доставки межведомственный запрос формируется на бумажном носителе в соответствии с требованиями пунктов 1-6 и 8 части 1 статьи 7</w:t>
      </w:r>
      <w:r w:rsidRPr="004C7A45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4C7A45">
        <w:rPr>
          <w:rFonts w:ascii="Times New Roman" w:hAnsi="Times New Roman" w:cs="Times New Roman"/>
          <w:sz w:val="28"/>
          <w:szCs w:val="28"/>
        </w:rPr>
        <w:t>Федерального закона «Об организации предоставления государственных и муниципальных услуг» и направляется в орган и (или) организацию, в распоряжении которых находятся указанные документы, по почте или курьером.</w:t>
      </w:r>
    </w:p>
    <w:p w:rsidR="00EA5677" w:rsidRPr="004C7A45" w:rsidRDefault="00EA5677" w:rsidP="00EA5677">
      <w:pPr>
        <w:pStyle w:val="Standard"/>
        <w:suppressAutoHyphens w:val="0"/>
        <w:autoSpaceDE w:val="0"/>
        <w:ind w:firstLine="709"/>
        <w:jc w:val="both"/>
        <w:rPr>
          <w:sz w:val="28"/>
          <w:szCs w:val="28"/>
        </w:rPr>
      </w:pPr>
      <w:r w:rsidRPr="004C7A45">
        <w:rPr>
          <w:sz w:val="28"/>
          <w:szCs w:val="28"/>
        </w:rPr>
        <w:t xml:space="preserve">Указанная административная процедура выполняется должностным лицом </w:t>
      </w:r>
      <w:r w:rsidR="004C7A45" w:rsidRPr="004C7A45">
        <w:rPr>
          <w:sz w:val="28"/>
          <w:szCs w:val="28"/>
        </w:rPr>
        <w:t>управления</w:t>
      </w:r>
      <w:r w:rsidRPr="004C7A45">
        <w:rPr>
          <w:sz w:val="28"/>
          <w:szCs w:val="28"/>
        </w:rPr>
        <w:t xml:space="preserve"> либо МФЦ, ответственным за истребование документов в порядке межведомственного (ведомственного) информационного взаимодействия.</w:t>
      </w:r>
    </w:p>
    <w:p w:rsidR="00EA5677" w:rsidRPr="004C7A45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A45">
        <w:rPr>
          <w:rFonts w:ascii="Times New Roman" w:eastAsia="Arial" w:hAnsi="Times New Roman" w:cs="Times New Roman"/>
          <w:bCs/>
          <w:sz w:val="28"/>
          <w:szCs w:val="28"/>
        </w:rPr>
        <w:t>Критериями принятия решения о направлении запроса об истребовании документа в порядке межведомственного (ведомственного) информационного взаимодействия является непредставление заявителем документов, указанных в пункте 2.7 Административного регламента.</w:t>
      </w:r>
    </w:p>
    <w:p w:rsidR="00EA5677" w:rsidRPr="003D30E1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0E1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получение </w:t>
      </w:r>
      <w:r w:rsidR="003D30E1" w:rsidRPr="003D30E1">
        <w:rPr>
          <w:rFonts w:ascii="Times New Roman" w:hAnsi="Times New Roman" w:cs="Times New Roman"/>
          <w:sz w:val="28"/>
          <w:szCs w:val="28"/>
        </w:rPr>
        <w:t>управлением</w:t>
      </w:r>
      <w:r w:rsidRPr="003D30E1">
        <w:rPr>
          <w:rFonts w:ascii="Times New Roman" w:hAnsi="Times New Roman" w:cs="Times New Roman"/>
          <w:sz w:val="28"/>
          <w:szCs w:val="28"/>
        </w:rPr>
        <w:t xml:space="preserve"> либо МФЦ ответа на межведомственный (ведомственный) запрос. </w:t>
      </w:r>
    </w:p>
    <w:p w:rsidR="00EA5677" w:rsidRPr="003D30E1" w:rsidRDefault="00EA5677" w:rsidP="00EA5677">
      <w:pPr>
        <w:pStyle w:val="Standard"/>
        <w:suppressAutoHyphens w:val="0"/>
        <w:autoSpaceDE w:val="0"/>
        <w:ind w:firstLine="709"/>
        <w:jc w:val="both"/>
        <w:rPr>
          <w:sz w:val="28"/>
          <w:szCs w:val="28"/>
        </w:rPr>
      </w:pPr>
      <w:r w:rsidRPr="003D30E1">
        <w:rPr>
          <w:sz w:val="28"/>
          <w:szCs w:val="28"/>
        </w:rPr>
        <w:t xml:space="preserve">Должностное лицо </w:t>
      </w:r>
      <w:r w:rsidR="003D30E1" w:rsidRPr="003D30E1">
        <w:rPr>
          <w:sz w:val="28"/>
          <w:szCs w:val="28"/>
        </w:rPr>
        <w:t>управления</w:t>
      </w:r>
      <w:r w:rsidRPr="003D30E1">
        <w:rPr>
          <w:sz w:val="28"/>
          <w:szCs w:val="28"/>
        </w:rPr>
        <w:t xml:space="preserve"> либо МФЦ, ответственное за истребование документов в порядке межведомственного (ведомственного) информационного взаимодействия, при поступлении ответа на запрос приобщает его к пакету документов, передает в порядке делопроизводства должностному лицу </w:t>
      </w:r>
      <w:r w:rsidR="003D30E1" w:rsidRPr="003D30E1">
        <w:rPr>
          <w:sz w:val="28"/>
          <w:szCs w:val="28"/>
        </w:rPr>
        <w:t>управления</w:t>
      </w:r>
      <w:r w:rsidRPr="003D30E1">
        <w:rPr>
          <w:sz w:val="28"/>
          <w:szCs w:val="28"/>
        </w:rPr>
        <w:t>, ответственному за назначение пособия.</w:t>
      </w:r>
    </w:p>
    <w:p w:rsidR="00EA5677" w:rsidRPr="003D30E1" w:rsidRDefault="00EA5677" w:rsidP="00EA5677">
      <w:pPr>
        <w:pStyle w:val="Standard"/>
        <w:suppressAutoHyphens w:val="0"/>
        <w:autoSpaceDE w:val="0"/>
        <w:ind w:firstLine="709"/>
        <w:jc w:val="both"/>
        <w:rPr>
          <w:rFonts w:eastAsia="Arial"/>
          <w:bCs/>
          <w:sz w:val="28"/>
          <w:szCs w:val="28"/>
        </w:rPr>
      </w:pPr>
      <w:r w:rsidRPr="003D30E1">
        <w:rPr>
          <w:sz w:val="28"/>
          <w:szCs w:val="28"/>
        </w:rPr>
        <w:t xml:space="preserve">Передача должностным лицом МФЦ пакета документов в </w:t>
      </w:r>
      <w:r w:rsidR="003D30E1" w:rsidRPr="003D30E1">
        <w:rPr>
          <w:sz w:val="28"/>
          <w:szCs w:val="28"/>
        </w:rPr>
        <w:t>управление</w:t>
      </w:r>
      <w:r w:rsidRPr="003D30E1">
        <w:rPr>
          <w:sz w:val="28"/>
          <w:szCs w:val="28"/>
        </w:rPr>
        <w:t xml:space="preserve"> осуществляется в соответствии с соглашением, заключенным между МФЦ и </w:t>
      </w:r>
      <w:r w:rsidR="003D30E1" w:rsidRPr="003D30E1">
        <w:rPr>
          <w:sz w:val="28"/>
          <w:szCs w:val="28"/>
        </w:rPr>
        <w:t>управлением</w:t>
      </w:r>
      <w:r w:rsidRPr="003D30E1">
        <w:rPr>
          <w:sz w:val="28"/>
          <w:szCs w:val="28"/>
        </w:rPr>
        <w:t>.</w:t>
      </w:r>
    </w:p>
    <w:p w:rsidR="00EA5677" w:rsidRPr="003D30E1" w:rsidRDefault="00EA5677" w:rsidP="00EA5677">
      <w:pPr>
        <w:pStyle w:val="26"/>
        <w:widowControl/>
        <w:suppressAutoHyphens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0E1">
        <w:rPr>
          <w:rFonts w:ascii="Times New Roman" w:hAnsi="Times New Roman" w:cs="Times New Roman"/>
          <w:sz w:val="28"/>
          <w:szCs w:val="28"/>
        </w:rPr>
        <w:t>3.2.3. Проверка права и принятие решения о назначении и выплате (об отказе в назначении) пособия</w:t>
      </w:r>
    </w:p>
    <w:p w:rsidR="00EA5677" w:rsidRPr="004548AE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8AE">
        <w:rPr>
          <w:rFonts w:ascii="Times New Roman" w:hAnsi="Times New Roman" w:cs="Times New Roman"/>
          <w:sz w:val="28"/>
          <w:szCs w:val="28"/>
        </w:rPr>
        <w:t xml:space="preserve">Основанием для начала процедуры является поступление пакета документов от должностного лица </w:t>
      </w:r>
      <w:r w:rsidR="004548AE" w:rsidRPr="004548AE">
        <w:rPr>
          <w:rFonts w:ascii="Times New Roman" w:hAnsi="Times New Roman" w:cs="Times New Roman"/>
          <w:sz w:val="28"/>
          <w:szCs w:val="28"/>
        </w:rPr>
        <w:t>управления</w:t>
      </w:r>
      <w:r w:rsidRPr="004548AE">
        <w:rPr>
          <w:rFonts w:ascii="Times New Roman" w:hAnsi="Times New Roman" w:cs="Times New Roman"/>
          <w:sz w:val="28"/>
          <w:szCs w:val="28"/>
        </w:rPr>
        <w:t xml:space="preserve"> либо МФЦ, ответственного за прием и регистрацию документов, должностного лица </w:t>
      </w:r>
      <w:r w:rsidR="004548AE" w:rsidRPr="004548AE">
        <w:rPr>
          <w:rFonts w:ascii="Times New Roman" w:hAnsi="Times New Roman" w:cs="Times New Roman"/>
          <w:sz w:val="28"/>
          <w:szCs w:val="28"/>
        </w:rPr>
        <w:t>управления</w:t>
      </w:r>
      <w:r w:rsidRPr="004548AE">
        <w:rPr>
          <w:rFonts w:ascii="Times New Roman" w:hAnsi="Times New Roman" w:cs="Times New Roman"/>
          <w:sz w:val="28"/>
          <w:szCs w:val="28"/>
        </w:rPr>
        <w:t xml:space="preserve"> либо МФЦ, ответственного за истребование документов в порядке межведомственного (ведомственного) информационного взаимодействия.</w:t>
      </w:r>
    </w:p>
    <w:p w:rsidR="00EA5677" w:rsidRPr="00397925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925">
        <w:rPr>
          <w:rFonts w:ascii="Times New Roman" w:hAnsi="Times New Roman" w:cs="Times New Roman"/>
          <w:sz w:val="28"/>
          <w:szCs w:val="28"/>
        </w:rPr>
        <w:lastRenderedPageBreak/>
        <w:t>Содержание административной процедуры включает в себя проверку права заявителя на пособие, принятие решения о назначении и выплате (отказе в назначении) пособия, формирование личного дела, уведомление заявителя о назначении (отказе в назначении) пособия.</w:t>
      </w:r>
    </w:p>
    <w:p w:rsidR="00EA5677" w:rsidRPr="00397925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925">
        <w:rPr>
          <w:rFonts w:ascii="Times New Roman" w:hAnsi="Times New Roman" w:cs="Times New Roman"/>
          <w:sz w:val="28"/>
          <w:szCs w:val="28"/>
        </w:rPr>
        <w:t>Общий максимальный срок выполнения процедуры 3 дня.</w:t>
      </w:r>
    </w:p>
    <w:p w:rsidR="00EA5677" w:rsidRPr="00397925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925">
        <w:rPr>
          <w:rFonts w:ascii="Times New Roman" w:hAnsi="Times New Roman" w:cs="Times New Roman"/>
          <w:sz w:val="28"/>
          <w:szCs w:val="28"/>
        </w:rPr>
        <w:t xml:space="preserve">Указанная административная процедура выполняется должностным лицом </w:t>
      </w:r>
      <w:r w:rsidR="00397925" w:rsidRPr="00397925">
        <w:rPr>
          <w:rFonts w:ascii="Times New Roman" w:hAnsi="Times New Roman" w:cs="Times New Roman"/>
          <w:sz w:val="28"/>
          <w:szCs w:val="28"/>
        </w:rPr>
        <w:t>управления</w:t>
      </w:r>
      <w:r w:rsidRPr="00397925">
        <w:rPr>
          <w:rFonts w:ascii="Times New Roman" w:hAnsi="Times New Roman" w:cs="Times New Roman"/>
          <w:sz w:val="28"/>
          <w:szCs w:val="28"/>
        </w:rPr>
        <w:t>, ответственным за назначение пособия.</w:t>
      </w:r>
    </w:p>
    <w:p w:rsidR="00EA5677" w:rsidRPr="00397925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925">
        <w:rPr>
          <w:rFonts w:ascii="Times New Roman" w:hAnsi="Times New Roman" w:cs="Times New Roman"/>
          <w:sz w:val="28"/>
          <w:szCs w:val="28"/>
        </w:rPr>
        <w:t xml:space="preserve">При наличии права на пособие, должностное лицо </w:t>
      </w:r>
      <w:r w:rsidR="00397925" w:rsidRPr="00397925">
        <w:rPr>
          <w:rFonts w:ascii="Times New Roman" w:hAnsi="Times New Roman" w:cs="Times New Roman"/>
          <w:sz w:val="28"/>
          <w:szCs w:val="28"/>
        </w:rPr>
        <w:t>управления</w:t>
      </w:r>
      <w:r w:rsidRPr="00397925">
        <w:rPr>
          <w:rFonts w:ascii="Times New Roman" w:hAnsi="Times New Roman" w:cs="Times New Roman"/>
          <w:sz w:val="28"/>
          <w:szCs w:val="28"/>
        </w:rPr>
        <w:t>, ответственное за назначение пособия, готовит проект решения о назначении и выплате пособия по форме, указанной в приложении 4 к Административному регламенту.</w:t>
      </w:r>
    </w:p>
    <w:p w:rsidR="00EA5677" w:rsidRPr="00397925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925">
        <w:rPr>
          <w:rFonts w:ascii="Times New Roman" w:hAnsi="Times New Roman" w:cs="Times New Roman"/>
          <w:sz w:val="28"/>
          <w:szCs w:val="28"/>
        </w:rPr>
        <w:t xml:space="preserve">При отсутствии права на пособие, должностное лицо </w:t>
      </w:r>
      <w:r w:rsidR="00397925" w:rsidRPr="00397925">
        <w:rPr>
          <w:rFonts w:ascii="Times New Roman" w:hAnsi="Times New Roman" w:cs="Times New Roman"/>
          <w:sz w:val="28"/>
          <w:szCs w:val="28"/>
        </w:rPr>
        <w:t>управления</w:t>
      </w:r>
      <w:r w:rsidRPr="00397925">
        <w:rPr>
          <w:rFonts w:ascii="Times New Roman" w:hAnsi="Times New Roman" w:cs="Times New Roman"/>
          <w:sz w:val="28"/>
          <w:szCs w:val="28"/>
        </w:rPr>
        <w:t>, ответственное за назначение пособия, готовит проект решения об отказе в назначении пособия по форме, указанной в приложение 5 к Административному регламенту.</w:t>
      </w:r>
    </w:p>
    <w:p w:rsidR="00EA5677" w:rsidRPr="00397925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925">
        <w:rPr>
          <w:rFonts w:ascii="Times New Roman" w:hAnsi="Times New Roman" w:cs="Times New Roman"/>
          <w:sz w:val="28"/>
          <w:szCs w:val="28"/>
        </w:rPr>
        <w:t>Решение о назначении и выплате (отказе в назначении) пособия формируется автоматизированным путем.</w:t>
      </w:r>
    </w:p>
    <w:p w:rsidR="00EA5677" w:rsidRPr="00EF1AC2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AC2">
        <w:rPr>
          <w:rFonts w:ascii="Times New Roman" w:hAnsi="Times New Roman" w:cs="Times New Roman"/>
          <w:sz w:val="28"/>
          <w:szCs w:val="28"/>
        </w:rPr>
        <w:t xml:space="preserve">Решение о назначении и выплате (отказе в назначении) пособия принимает </w:t>
      </w:r>
      <w:r w:rsidR="00EF1AC2" w:rsidRPr="00EF1AC2">
        <w:rPr>
          <w:rFonts w:ascii="Times New Roman" w:hAnsi="Times New Roman" w:cs="Times New Roman"/>
          <w:sz w:val="28"/>
          <w:szCs w:val="28"/>
        </w:rPr>
        <w:t>начальник управления</w:t>
      </w:r>
      <w:r w:rsidRPr="00EF1AC2">
        <w:rPr>
          <w:rFonts w:ascii="Times New Roman" w:hAnsi="Times New Roman" w:cs="Times New Roman"/>
          <w:sz w:val="28"/>
          <w:szCs w:val="28"/>
        </w:rPr>
        <w:t xml:space="preserve"> или уполномоченное должностное лицо </w:t>
      </w:r>
      <w:r w:rsidR="00EF1AC2" w:rsidRPr="00EF1AC2">
        <w:rPr>
          <w:rFonts w:ascii="Times New Roman" w:hAnsi="Times New Roman" w:cs="Times New Roman"/>
          <w:sz w:val="28"/>
          <w:szCs w:val="28"/>
        </w:rPr>
        <w:t>управления</w:t>
      </w:r>
      <w:r w:rsidRPr="00EF1AC2">
        <w:rPr>
          <w:rFonts w:ascii="Times New Roman" w:hAnsi="Times New Roman" w:cs="Times New Roman"/>
          <w:sz w:val="28"/>
          <w:szCs w:val="28"/>
        </w:rPr>
        <w:t>.</w:t>
      </w:r>
    </w:p>
    <w:p w:rsidR="00EA5677" w:rsidRPr="00EF1AC2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AC2">
        <w:rPr>
          <w:rFonts w:ascii="Times New Roman" w:hAnsi="Times New Roman" w:cs="Times New Roman"/>
          <w:sz w:val="28"/>
          <w:szCs w:val="28"/>
        </w:rPr>
        <w:t xml:space="preserve">Должностное лицо, принимающее решение о назначении и выплате (отказе в назначении) пособия, утверждает проект решения о назначении и выплате (отказе в назначении) пособия, проставляет на нем гербовую печать </w:t>
      </w:r>
      <w:r w:rsidR="00EF1AC2" w:rsidRPr="00EF1AC2">
        <w:rPr>
          <w:rFonts w:ascii="Times New Roman" w:hAnsi="Times New Roman" w:cs="Times New Roman"/>
          <w:sz w:val="28"/>
          <w:szCs w:val="28"/>
        </w:rPr>
        <w:t>управления</w:t>
      </w:r>
      <w:r w:rsidRPr="00EF1AC2">
        <w:rPr>
          <w:rFonts w:ascii="Times New Roman" w:hAnsi="Times New Roman" w:cs="Times New Roman"/>
          <w:sz w:val="28"/>
          <w:szCs w:val="28"/>
        </w:rPr>
        <w:t xml:space="preserve">, и передает его, личное дело получателя в порядке делопроизводства должностному лицу </w:t>
      </w:r>
      <w:r w:rsidR="00EF1AC2" w:rsidRPr="00EF1AC2">
        <w:rPr>
          <w:rFonts w:ascii="Times New Roman" w:hAnsi="Times New Roman" w:cs="Times New Roman"/>
          <w:sz w:val="28"/>
          <w:szCs w:val="28"/>
        </w:rPr>
        <w:t>управления</w:t>
      </w:r>
      <w:r w:rsidRPr="00EF1AC2">
        <w:rPr>
          <w:rFonts w:ascii="Times New Roman" w:hAnsi="Times New Roman" w:cs="Times New Roman"/>
          <w:sz w:val="28"/>
          <w:szCs w:val="28"/>
        </w:rPr>
        <w:t>, ответственному за назначение пособия.</w:t>
      </w:r>
    </w:p>
    <w:p w:rsidR="00EA5677" w:rsidRPr="00EF1AC2" w:rsidRDefault="00EA5677" w:rsidP="00EA5677">
      <w:pPr>
        <w:pStyle w:val="34"/>
        <w:widowControl/>
        <w:tabs>
          <w:tab w:val="left" w:pos="144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AC2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EF1AC2" w:rsidRPr="00EF1AC2">
        <w:rPr>
          <w:rFonts w:ascii="Times New Roman" w:hAnsi="Times New Roman" w:cs="Times New Roman"/>
          <w:sz w:val="28"/>
          <w:szCs w:val="28"/>
        </w:rPr>
        <w:t>управления</w:t>
      </w:r>
      <w:r w:rsidRPr="00EF1AC2">
        <w:rPr>
          <w:rFonts w:ascii="Times New Roman" w:hAnsi="Times New Roman" w:cs="Times New Roman"/>
          <w:sz w:val="28"/>
          <w:szCs w:val="28"/>
        </w:rPr>
        <w:t>, ответственное за назначение пособия, готовит уведомление о назначении по форме, указанной в приложении 6 к Административному регламенту, или отказе в назначении пособия по форме, указанной в приложении 7 к Административному регламенту, для направления заявителю.</w:t>
      </w:r>
    </w:p>
    <w:p w:rsidR="00EA5677" w:rsidRPr="00EF1AC2" w:rsidRDefault="00EA5677" w:rsidP="00EA5677">
      <w:pPr>
        <w:pStyle w:val="34"/>
        <w:widowControl/>
        <w:tabs>
          <w:tab w:val="left" w:pos="144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AC2">
        <w:rPr>
          <w:rFonts w:ascii="Times New Roman" w:hAnsi="Times New Roman" w:cs="Times New Roman"/>
          <w:sz w:val="28"/>
          <w:szCs w:val="28"/>
        </w:rPr>
        <w:t>Уведомление о принятом решении может быть направлено заявителю почтой, в электронной форме; его копия помещается в личное дело получателя пособия.</w:t>
      </w:r>
    </w:p>
    <w:p w:rsidR="00EA5677" w:rsidRPr="00EF1AC2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AC2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направление заявителю уведомления о назначении (отказе в назначении) пособия. </w:t>
      </w:r>
    </w:p>
    <w:p w:rsidR="00EA5677" w:rsidRPr="00EF1AC2" w:rsidRDefault="00EA5677" w:rsidP="00EA5677">
      <w:pPr>
        <w:widowControl/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EF1AC2">
        <w:rPr>
          <w:rFonts w:ascii="Times New Roman" w:hAnsi="Times New Roman" w:cs="Times New Roman"/>
          <w:sz w:val="28"/>
          <w:szCs w:val="28"/>
        </w:rPr>
        <w:t>3.2.4. Формирование выплатных документов</w:t>
      </w:r>
    </w:p>
    <w:p w:rsidR="00EA5677" w:rsidRPr="00EF1AC2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AC2">
        <w:rPr>
          <w:rFonts w:ascii="Times New Roman" w:hAnsi="Times New Roman" w:cs="Times New Roman"/>
          <w:sz w:val="28"/>
          <w:szCs w:val="28"/>
        </w:rPr>
        <w:t xml:space="preserve">Основанием для начала процедуры является поступление должностному лицу </w:t>
      </w:r>
      <w:r w:rsidR="00EF1AC2" w:rsidRPr="00EF1AC2">
        <w:rPr>
          <w:rFonts w:ascii="Times New Roman" w:hAnsi="Times New Roman" w:cs="Times New Roman"/>
          <w:sz w:val="28"/>
          <w:szCs w:val="28"/>
        </w:rPr>
        <w:t>управления</w:t>
      </w:r>
      <w:r w:rsidRPr="00EF1AC2">
        <w:rPr>
          <w:rFonts w:ascii="Times New Roman" w:hAnsi="Times New Roman" w:cs="Times New Roman"/>
          <w:sz w:val="28"/>
          <w:szCs w:val="28"/>
        </w:rPr>
        <w:t xml:space="preserve">, ответственному за формирование выплатных документов, утвержденного решения. </w:t>
      </w:r>
    </w:p>
    <w:p w:rsidR="00EA5677" w:rsidRPr="00EF1AC2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AC2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  формирование и утверждение списков получателей и ведомостей на выплату пособия, подготовку платежных документов и передачу их в российские кредитные организации или в структурные подразделения федерального государственного унитарного предприятия «Почта России».</w:t>
      </w:r>
    </w:p>
    <w:p w:rsidR="00EA5677" w:rsidRPr="00821943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943">
        <w:rPr>
          <w:rFonts w:ascii="Times New Roman" w:hAnsi="Times New Roman" w:cs="Times New Roman"/>
          <w:sz w:val="28"/>
          <w:szCs w:val="28"/>
        </w:rPr>
        <w:t>Общий максимальный срок выполнения административной процедуры 3 дня.</w:t>
      </w:r>
    </w:p>
    <w:p w:rsidR="00EA5677" w:rsidRPr="00821943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943">
        <w:rPr>
          <w:rFonts w:ascii="Times New Roman" w:hAnsi="Times New Roman" w:cs="Times New Roman"/>
          <w:sz w:val="28"/>
          <w:szCs w:val="28"/>
        </w:rPr>
        <w:t xml:space="preserve">Указанная административная процедура выполняется должностным лицом </w:t>
      </w:r>
      <w:r w:rsidR="00821943" w:rsidRPr="00821943">
        <w:rPr>
          <w:rFonts w:ascii="Times New Roman" w:hAnsi="Times New Roman" w:cs="Times New Roman"/>
          <w:sz w:val="28"/>
          <w:szCs w:val="28"/>
        </w:rPr>
        <w:t>управления</w:t>
      </w:r>
      <w:r w:rsidRPr="00821943">
        <w:rPr>
          <w:rFonts w:ascii="Times New Roman" w:hAnsi="Times New Roman" w:cs="Times New Roman"/>
          <w:sz w:val="28"/>
          <w:szCs w:val="28"/>
        </w:rPr>
        <w:t xml:space="preserve">, ответственным за формирование выплатных документов, должностным лицом отдела </w:t>
      </w:r>
      <w:r w:rsidR="00821943" w:rsidRPr="00821943">
        <w:rPr>
          <w:rFonts w:ascii="Times New Roman" w:hAnsi="Times New Roman" w:cs="Times New Roman"/>
          <w:sz w:val="28"/>
          <w:szCs w:val="28"/>
        </w:rPr>
        <w:t xml:space="preserve">социальных выплат, </w:t>
      </w:r>
      <w:r w:rsidRPr="00821943">
        <w:rPr>
          <w:rFonts w:ascii="Times New Roman" w:hAnsi="Times New Roman" w:cs="Times New Roman"/>
          <w:sz w:val="28"/>
          <w:szCs w:val="28"/>
        </w:rPr>
        <w:t xml:space="preserve">бухгалтерского учета и отчетности, главным бухгалтером, </w:t>
      </w:r>
      <w:r w:rsidR="00821943" w:rsidRPr="00821943">
        <w:rPr>
          <w:rFonts w:ascii="Times New Roman" w:hAnsi="Times New Roman" w:cs="Times New Roman"/>
          <w:sz w:val="28"/>
          <w:szCs w:val="28"/>
        </w:rPr>
        <w:t>начальником управления</w:t>
      </w:r>
      <w:r w:rsidRPr="00821943">
        <w:rPr>
          <w:rFonts w:ascii="Times New Roman" w:hAnsi="Times New Roman" w:cs="Times New Roman"/>
          <w:sz w:val="28"/>
          <w:szCs w:val="28"/>
        </w:rPr>
        <w:t xml:space="preserve"> или уполномоченным лицом </w:t>
      </w:r>
      <w:r w:rsidR="00821943" w:rsidRPr="00821943">
        <w:rPr>
          <w:rFonts w:ascii="Times New Roman" w:hAnsi="Times New Roman" w:cs="Times New Roman"/>
          <w:sz w:val="28"/>
          <w:szCs w:val="28"/>
        </w:rPr>
        <w:t>управления</w:t>
      </w:r>
      <w:r w:rsidRPr="00821943">
        <w:rPr>
          <w:rFonts w:ascii="Times New Roman" w:hAnsi="Times New Roman" w:cs="Times New Roman"/>
          <w:sz w:val="28"/>
          <w:szCs w:val="28"/>
        </w:rPr>
        <w:t>.</w:t>
      </w:r>
    </w:p>
    <w:p w:rsidR="00EA5677" w:rsidRPr="00821943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943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Результатом административной процедуры является утверждение надлежаще оформленных списков получателей пособия, ведомостей на выплату, платежных поручений подписью и гербовой печатью либо электронной подписью </w:t>
      </w:r>
      <w:r w:rsidR="00821943" w:rsidRPr="00821943">
        <w:rPr>
          <w:rFonts w:ascii="Times New Roman" w:hAnsi="Times New Roman" w:cs="Times New Roman"/>
          <w:sz w:val="28"/>
          <w:szCs w:val="28"/>
        </w:rPr>
        <w:t>начальника управления</w:t>
      </w:r>
      <w:r w:rsidRPr="00821943">
        <w:rPr>
          <w:rFonts w:ascii="Times New Roman" w:hAnsi="Times New Roman" w:cs="Times New Roman"/>
          <w:sz w:val="28"/>
          <w:szCs w:val="28"/>
        </w:rPr>
        <w:t xml:space="preserve"> или уполномоченным лицом </w:t>
      </w:r>
      <w:r w:rsidR="00821943" w:rsidRPr="00821943">
        <w:rPr>
          <w:rFonts w:ascii="Times New Roman" w:hAnsi="Times New Roman" w:cs="Times New Roman"/>
          <w:sz w:val="28"/>
          <w:szCs w:val="28"/>
        </w:rPr>
        <w:t>управления</w:t>
      </w:r>
      <w:r w:rsidRPr="00821943">
        <w:rPr>
          <w:rFonts w:ascii="Times New Roman" w:hAnsi="Times New Roman" w:cs="Times New Roman"/>
          <w:sz w:val="28"/>
          <w:szCs w:val="28"/>
        </w:rPr>
        <w:t>.</w:t>
      </w:r>
    </w:p>
    <w:p w:rsidR="00EA5677" w:rsidRPr="00821943" w:rsidRDefault="00EA5677" w:rsidP="00EA5677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943">
        <w:rPr>
          <w:rFonts w:ascii="Times New Roman" w:hAnsi="Times New Roman" w:cs="Times New Roman"/>
          <w:sz w:val="28"/>
          <w:szCs w:val="28"/>
        </w:rPr>
        <w:t xml:space="preserve">Должностное лицо отдела </w:t>
      </w:r>
      <w:r w:rsidR="00821943" w:rsidRPr="00821943">
        <w:rPr>
          <w:rFonts w:ascii="Times New Roman" w:hAnsi="Times New Roman" w:cs="Times New Roman"/>
          <w:sz w:val="28"/>
          <w:szCs w:val="28"/>
        </w:rPr>
        <w:t xml:space="preserve">социальных выплат, </w:t>
      </w:r>
      <w:r w:rsidRPr="00821943">
        <w:rPr>
          <w:rFonts w:ascii="Times New Roman" w:hAnsi="Times New Roman" w:cs="Times New Roman"/>
          <w:sz w:val="28"/>
          <w:szCs w:val="28"/>
        </w:rPr>
        <w:t xml:space="preserve">бухгалтерского учета и отчетности </w:t>
      </w:r>
      <w:r w:rsidR="00821943" w:rsidRPr="00821943">
        <w:rPr>
          <w:rFonts w:ascii="Times New Roman" w:hAnsi="Times New Roman" w:cs="Times New Roman"/>
          <w:sz w:val="28"/>
          <w:szCs w:val="28"/>
        </w:rPr>
        <w:t>управления</w:t>
      </w:r>
      <w:r w:rsidRPr="00821943">
        <w:rPr>
          <w:rFonts w:ascii="Times New Roman" w:hAnsi="Times New Roman" w:cs="Times New Roman"/>
          <w:sz w:val="28"/>
          <w:szCs w:val="28"/>
        </w:rPr>
        <w:t xml:space="preserve"> передает утвержденные списки получателей пособия с приложением платежных поручений в российские кредитные организации, а ведомости на выплату с приложением платежных поручений в структурные подразделения федерального государственного унитарного предприятия «Почта России».</w:t>
      </w:r>
    </w:p>
    <w:bookmarkEnd w:id="20"/>
    <w:p w:rsidR="00EA5677" w:rsidRPr="00821943" w:rsidRDefault="00EA5677" w:rsidP="00EA5677">
      <w:pPr>
        <w:pStyle w:val="ConsPlusNormal"/>
        <w:widowControl/>
        <w:suppressAutoHyphens w:val="0"/>
        <w:spacing w:line="240" w:lineRule="exact"/>
        <w:ind w:left="5145" w:right="8" w:firstLine="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EA5677" w:rsidRPr="00821943" w:rsidRDefault="00EA5677" w:rsidP="00EA5677">
      <w:pPr>
        <w:widowControl/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1943">
        <w:rPr>
          <w:rFonts w:ascii="Times New Roman" w:hAnsi="Times New Roman" w:cs="Times New Roman"/>
          <w:sz w:val="28"/>
          <w:szCs w:val="28"/>
        </w:rPr>
        <w:t>4. Формы контроля за исполнением Административного регламента</w:t>
      </w:r>
    </w:p>
    <w:p w:rsidR="00EA5677" w:rsidRPr="00AF1F54" w:rsidRDefault="00EA5677" w:rsidP="00EA5677">
      <w:pPr>
        <w:widowControl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</w:p>
    <w:p w:rsidR="00EA5677" w:rsidRPr="00AF1F54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F54">
        <w:rPr>
          <w:rFonts w:ascii="Times New Roman" w:hAnsi="Times New Roman" w:cs="Times New Roman"/>
          <w:sz w:val="28"/>
          <w:szCs w:val="28"/>
        </w:rPr>
        <w:t>4.1. Текущий контроль за соблюдением последовательности действий ответственных специалистов, определенных административными процедурами по предоставлению государственной услуги, осуществляется начальником отдела</w:t>
      </w:r>
      <w:r w:rsidR="00AF1F54" w:rsidRPr="00AF1F54">
        <w:rPr>
          <w:rFonts w:ascii="Times New Roman" w:hAnsi="Times New Roman" w:cs="Times New Roman"/>
          <w:sz w:val="28"/>
          <w:szCs w:val="28"/>
        </w:rPr>
        <w:t xml:space="preserve"> социальной помощи и поддержки населения</w:t>
      </w:r>
      <w:r w:rsidRPr="00AF1F54">
        <w:rPr>
          <w:rFonts w:ascii="Times New Roman" w:hAnsi="Times New Roman" w:cs="Times New Roman"/>
          <w:sz w:val="28"/>
          <w:szCs w:val="28"/>
        </w:rPr>
        <w:t xml:space="preserve"> либо лицом, его замещающим, путем проведения проверок соблюдения и исполнения должностными лицами положений Административного регламента, нормативных правовых актов Российской Федерации и Ставропольского края, регулирующих предоставление государственной услуги.</w:t>
      </w:r>
    </w:p>
    <w:p w:rsidR="00EA5677" w:rsidRPr="00AF1F54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F54">
        <w:rPr>
          <w:rFonts w:ascii="Times New Roman" w:hAnsi="Times New Roman" w:cs="Times New Roman"/>
          <w:sz w:val="28"/>
          <w:szCs w:val="28"/>
        </w:rPr>
        <w:t>Периодичность осуществления текущего контроля:</w:t>
      </w:r>
    </w:p>
    <w:p w:rsidR="00EA5677" w:rsidRPr="00AF1F54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F54">
        <w:rPr>
          <w:rFonts w:ascii="Times New Roman" w:hAnsi="Times New Roman" w:cs="Times New Roman"/>
          <w:sz w:val="28"/>
          <w:szCs w:val="28"/>
        </w:rPr>
        <w:t>при формировании выплатных документов.</w:t>
      </w:r>
    </w:p>
    <w:p w:rsidR="00EA5677" w:rsidRPr="00AF1F54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F54">
        <w:rPr>
          <w:rFonts w:ascii="Times New Roman" w:hAnsi="Times New Roman" w:cs="Times New Roman"/>
          <w:sz w:val="28"/>
          <w:szCs w:val="28"/>
        </w:rPr>
        <w:t xml:space="preserve">4.2. Проверки полноты и качества оказания государственной услуги осуществляются на основании индивидуальных правовых актов (приказов, распоряжений) </w:t>
      </w:r>
      <w:r w:rsidR="00AF1F54" w:rsidRPr="00AF1F54">
        <w:rPr>
          <w:rFonts w:ascii="Times New Roman" w:hAnsi="Times New Roman" w:cs="Times New Roman"/>
          <w:sz w:val="28"/>
          <w:szCs w:val="28"/>
        </w:rPr>
        <w:t>управления</w:t>
      </w:r>
      <w:r w:rsidRPr="00AF1F54">
        <w:rPr>
          <w:rFonts w:ascii="Times New Roman" w:hAnsi="Times New Roman" w:cs="Times New Roman"/>
          <w:sz w:val="28"/>
          <w:szCs w:val="28"/>
        </w:rPr>
        <w:t>, предоставляющего государственную услугу.</w:t>
      </w:r>
    </w:p>
    <w:p w:rsidR="00EA5677" w:rsidRPr="00AF1F54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F54">
        <w:rPr>
          <w:rFonts w:ascii="Times New Roman" w:hAnsi="Times New Roman" w:cs="Times New Roman"/>
          <w:sz w:val="28"/>
          <w:szCs w:val="28"/>
        </w:rPr>
        <w:t>Контроль за полнотой и качеством предоставления государственной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должностных лиц.</w:t>
      </w:r>
    </w:p>
    <w:p w:rsidR="00EA5677" w:rsidRPr="00AF1F54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F54">
        <w:rPr>
          <w:rFonts w:ascii="Times New Roman" w:hAnsi="Times New Roman" w:cs="Times New Roman"/>
          <w:sz w:val="28"/>
          <w:szCs w:val="28"/>
        </w:rPr>
        <w:t xml:space="preserve">Проверки могут быть плановыми (осуществляться на основании ежеквартальных или годовых планов работы </w:t>
      </w:r>
      <w:r w:rsidR="00AF1F54" w:rsidRPr="00AF1F54">
        <w:rPr>
          <w:rFonts w:ascii="Times New Roman" w:hAnsi="Times New Roman" w:cs="Times New Roman"/>
          <w:sz w:val="28"/>
          <w:szCs w:val="28"/>
        </w:rPr>
        <w:t>управления</w:t>
      </w:r>
      <w:r w:rsidRPr="00AF1F54">
        <w:rPr>
          <w:rFonts w:ascii="Times New Roman" w:hAnsi="Times New Roman" w:cs="Times New Roman"/>
          <w:sz w:val="28"/>
          <w:szCs w:val="28"/>
        </w:rPr>
        <w:t>, предоставляющего государственную услугу), внеплановыми и тематическими. При проверке могут рассматриваться все вопросы, связанные с предоставлением государственной услуги (комплексные проверки). Проверка также может проводиться по конкретному обращению заявителя.</w:t>
      </w:r>
    </w:p>
    <w:p w:rsidR="00EA5677" w:rsidRPr="00AF1F54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F54">
        <w:rPr>
          <w:rFonts w:ascii="Times New Roman" w:hAnsi="Times New Roman" w:cs="Times New Roman"/>
          <w:sz w:val="28"/>
          <w:szCs w:val="28"/>
        </w:rPr>
        <w:t>Результаты проверки оформляются в виде справки, в которой отмечаются выявленные недостатки и предложения по их устранению</w:t>
      </w:r>
    </w:p>
    <w:p w:rsidR="00EA5677" w:rsidRPr="00AF1F54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F54">
        <w:rPr>
          <w:rFonts w:ascii="Times New Roman" w:hAnsi="Times New Roman" w:cs="Times New Roman"/>
          <w:sz w:val="28"/>
          <w:szCs w:val="28"/>
        </w:rPr>
        <w:t xml:space="preserve">4.3. За нарушение порядка предоставления государственной услуги, повлекшее ее непредставление заявителю либо предоставление государственной услуги с нарушением установленных сроков, требование документов и (или) платы, не предусмотренных федеральными законами и принятыми в соответствии с ними иными нормативными правовыми актами, а также за нарушение порядка и сроков рассмотрения жалобы либо незаконный отказ или уклонение от принятия ее к рассмотрению должностные лица </w:t>
      </w:r>
      <w:r w:rsidR="00AF1F54" w:rsidRPr="00AF1F54">
        <w:rPr>
          <w:rFonts w:ascii="Times New Roman" w:hAnsi="Times New Roman" w:cs="Times New Roman"/>
          <w:sz w:val="28"/>
          <w:szCs w:val="28"/>
        </w:rPr>
        <w:t>управления</w:t>
      </w:r>
      <w:r w:rsidRPr="00AF1F54">
        <w:rPr>
          <w:rFonts w:ascii="Times New Roman" w:hAnsi="Times New Roman" w:cs="Times New Roman"/>
          <w:sz w:val="28"/>
          <w:szCs w:val="28"/>
        </w:rPr>
        <w:t xml:space="preserve"> привлекаются к ответственности в соответствии с законодательством Российской Федерации.</w:t>
      </w:r>
    </w:p>
    <w:p w:rsidR="00EA5677" w:rsidRPr="00AF1F54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F54">
        <w:rPr>
          <w:rFonts w:ascii="Times New Roman" w:hAnsi="Times New Roman" w:cs="Times New Roman"/>
          <w:sz w:val="28"/>
          <w:szCs w:val="28"/>
        </w:rPr>
        <w:lastRenderedPageBreak/>
        <w:t xml:space="preserve">4.4. Контроль за предоставлением государственной услуги со стороны граждан, их объединений и организаций осуществляется путем получения информации о наличии в действиях (бездействии) должностных лиц </w:t>
      </w:r>
      <w:r w:rsidR="00AF1F54" w:rsidRPr="00AF1F54">
        <w:rPr>
          <w:rFonts w:ascii="Times New Roman" w:hAnsi="Times New Roman" w:cs="Times New Roman"/>
          <w:sz w:val="28"/>
          <w:szCs w:val="28"/>
        </w:rPr>
        <w:t>управления</w:t>
      </w:r>
      <w:r w:rsidRPr="00AF1F54">
        <w:rPr>
          <w:rFonts w:ascii="Times New Roman" w:hAnsi="Times New Roman" w:cs="Times New Roman"/>
          <w:sz w:val="28"/>
          <w:szCs w:val="28"/>
        </w:rPr>
        <w:t>, а также в принимаемых ими решениях, нарушений положений Административного регламента и иных нормативных правовых актов Российской Федерации, устанавливающих требования к предоставлению государственной услуги.</w:t>
      </w:r>
    </w:p>
    <w:p w:rsidR="00EA5677" w:rsidRPr="00AF1F54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F54">
        <w:rPr>
          <w:rFonts w:ascii="Times New Roman" w:hAnsi="Times New Roman" w:cs="Times New Roman"/>
          <w:sz w:val="28"/>
          <w:szCs w:val="28"/>
        </w:rPr>
        <w:t>4.5. Контроль за соблюдением и исполнением должностными лицами МФЦ положений Административного регламента осуществляется руководителем МФЦ.</w:t>
      </w:r>
    </w:p>
    <w:p w:rsidR="00EA5677" w:rsidRPr="00AF1F54" w:rsidRDefault="00EA5677" w:rsidP="00EA5677">
      <w:pPr>
        <w:widowControl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</w:p>
    <w:p w:rsidR="00EA5677" w:rsidRPr="00AF1F54" w:rsidRDefault="00EA5677" w:rsidP="00EA5677">
      <w:pPr>
        <w:widowControl/>
        <w:autoSpaceDE w:val="0"/>
        <w:autoSpaceDN w:val="0"/>
        <w:adjustRightInd w:val="0"/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21" w:name="Par446"/>
      <w:bookmarkEnd w:id="21"/>
      <w:r w:rsidRPr="00AF1F54">
        <w:rPr>
          <w:rFonts w:ascii="Times New Roman" w:hAnsi="Times New Roman" w:cs="Times New Roman"/>
          <w:sz w:val="28"/>
          <w:szCs w:val="28"/>
        </w:rPr>
        <w:t>5. Досудебный (внесудебный) порядок обжалования решений и действий (бездействия) органа, предоставляющего государственную услугу, а также его должностных лиц, муниципальных служащих</w:t>
      </w:r>
    </w:p>
    <w:p w:rsidR="00EA5677" w:rsidRPr="00EA5677" w:rsidRDefault="00EA5677" w:rsidP="00EA5677">
      <w:pPr>
        <w:widowControl/>
        <w:autoSpaceDE w:val="0"/>
        <w:autoSpaceDN w:val="0"/>
        <w:adjustRightInd w:val="0"/>
        <w:spacing w:line="240" w:lineRule="exac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A5677" w:rsidRPr="00AF1F54" w:rsidRDefault="00EA5677" w:rsidP="00EA5677">
      <w:pPr>
        <w:pStyle w:val="ConsPlusNormal"/>
        <w:widowControl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F1F54">
        <w:rPr>
          <w:rFonts w:ascii="Times New Roman" w:hAnsi="Times New Roman" w:cs="Times New Roman"/>
          <w:sz w:val="28"/>
          <w:szCs w:val="28"/>
        </w:rPr>
        <w:t xml:space="preserve">5.1. Заявитель имеет право на досудебное (внесудебное) обжалование решений и действий (бездействия) </w:t>
      </w:r>
      <w:r w:rsidR="00AF1F54" w:rsidRPr="00AF1F54">
        <w:rPr>
          <w:rFonts w:ascii="Times New Roman" w:hAnsi="Times New Roman" w:cs="Times New Roman"/>
          <w:sz w:val="28"/>
          <w:szCs w:val="28"/>
        </w:rPr>
        <w:t>управления</w:t>
      </w:r>
      <w:r w:rsidRPr="00AF1F54">
        <w:rPr>
          <w:rFonts w:ascii="Times New Roman" w:hAnsi="Times New Roman" w:cs="Times New Roman"/>
          <w:sz w:val="28"/>
          <w:szCs w:val="28"/>
        </w:rPr>
        <w:t>, его должностных лиц, муниципальных служащих, принятых (осуществляемых) в ходе предоставления государственной услуги.</w:t>
      </w:r>
    </w:p>
    <w:p w:rsidR="00EA5677" w:rsidRPr="00AF1F54" w:rsidRDefault="00EA5677" w:rsidP="00EA5677">
      <w:pPr>
        <w:pStyle w:val="ConsPlusNormal"/>
        <w:widowControl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F1F54">
        <w:rPr>
          <w:rFonts w:ascii="Times New Roman" w:hAnsi="Times New Roman" w:cs="Times New Roman"/>
          <w:sz w:val="28"/>
          <w:szCs w:val="28"/>
        </w:rPr>
        <w:t>5.2. Заявитель может обратиться с жалобой, в том числе в следующих случаях:</w:t>
      </w:r>
    </w:p>
    <w:p w:rsidR="00EA5677" w:rsidRPr="00AF1F54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F54">
        <w:rPr>
          <w:rFonts w:ascii="Times New Roman" w:hAnsi="Times New Roman" w:cs="Times New Roman"/>
          <w:sz w:val="28"/>
          <w:szCs w:val="28"/>
        </w:rPr>
        <w:t>нарушение срока регистрации запроса заявителя о предоставлении государственной услуги;</w:t>
      </w:r>
    </w:p>
    <w:p w:rsidR="00EA5677" w:rsidRPr="00AF1F54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F54">
        <w:rPr>
          <w:rFonts w:ascii="Times New Roman" w:hAnsi="Times New Roman" w:cs="Times New Roman"/>
          <w:sz w:val="28"/>
          <w:szCs w:val="28"/>
        </w:rPr>
        <w:t>нарушение срока предоставления государственной услуги;</w:t>
      </w:r>
    </w:p>
    <w:p w:rsidR="00EA5677" w:rsidRPr="00AF1F54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F54">
        <w:rPr>
          <w:rFonts w:ascii="Times New Roman" w:hAnsi="Times New Roman" w:cs="Times New Roman"/>
          <w:sz w:val="28"/>
          <w:szCs w:val="28"/>
        </w:rPr>
        <w:t>требование представления заявителем документов, не предусмотренных нормативными правовыми актами Российской Федерации или нормативными правовыми актами Ставропольского края для предоставления государственной услуги;</w:t>
      </w:r>
    </w:p>
    <w:p w:rsidR="00EA5677" w:rsidRPr="00AF1F54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F54">
        <w:rPr>
          <w:rFonts w:ascii="Times New Roman" w:hAnsi="Times New Roman" w:cs="Times New Roman"/>
          <w:sz w:val="28"/>
          <w:szCs w:val="28"/>
        </w:rPr>
        <w:t>отказ в приеме документов, представление которых предусмотрено нормативными правовыми актами Российской Федерации или нормативными правовыми актами Ставропольского края для предоставления государственной услуги;</w:t>
      </w:r>
    </w:p>
    <w:p w:rsidR="00EA5677" w:rsidRPr="00AF1F54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F54">
        <w:rPr>
          <w:rFonts w:ascii="Times New Roman" w:hAnsi="Times New Roman" w:cs="Times New Roman"/>
          <w:sz w:val="28"/>
          <w:szCs w:val="28"/>
        </w:rPr>
        <w:t>отказ в предоставлении государственной услуги, если основания отказа не предусмотрены нормативными правовыми актами Ставропольского края;</w:t>
      </w:r>
    </w:p>
    <w:p w:rsidR="00EA5677" w:rsidRPr="002B3133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133">
        <w:rPr>
          <w:rFonts w:ascii="Times New Roman" w:hAnsi="Times New Roman" w:cs="Times New Roman"/>
          <w:sz w:val="28"/>
          <w:szCs w:val="28"/>
        </w:rPr>
        <w:t>требование внесения заявителем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Ставропольского края;</w:t>
      </w:r>
    </w:p>
    <w:p w:rsidR="00EA5677" w:rsidRPr="002B3133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133">
        <w:rPr>
          <w:rFonts w:ascii="Times New Roman" w:hAnsi="Times New Roman" w:cs="Times New Roman"/>
          <w:sz w:val="28"/>
          <w:szCs w:val="28"/>
        </w:rPr>
        <w:t xml:space="preserve">отказ </w:t>
      </w:r>
      <w:r w:rsidR="002B3133" w:rsidRPr="002B3133">
        <w:rPr>
          <w:rFonts w:ascii="Times New Roman" w:hAnsi="Times New Roman" w:cs="Times New Roman"/>
          <w:sz w:val="28"/>
          <w:szCs w:val="28"/>
        </w:rPr>
        <w:t>управления</w:t>
      </w:r>
      <w:r w:rsidRPr="002B3133">
        <w:rPr>
          <w:rFonts w:ascii="Times New Roman" w:hAnsi="Times New Roman" w:cs="Times New Roman"/>
          <w:sz w:val="28"/>
          <w:szCs w:val="28"/>
        </w:rPr>
        <w:t>, его должностного лица, муниципального служащего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EA5677" w:rsidRPr="002B3133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133">
        <w:rPr>
          <w:rFonts w:ascii="Times New Roman" w:hAnsi="Times New Roman" w:cs="Times New Roman"/>
          <w:sz w:val="28"/>
          <w:szCs w:val="28"/>
        </w:rPr>
        <w:t>5.3. Оснований для приостановления рассмотрения жалобы не установлено.</w:t>
      </w:r>
    </w:p>
    <w:p w:rsidR="00EA5677" w:rsidRPr="002B3133" w:rsidRDefault="00EA5677" w:rsidP="00EA5677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2B3133">
        <w:rPr>
          <w:sz w:val="28"/>
          <w:szCs w:val="28"/>
        </w:rPr>
        <w:t xml:space="preserve">В удовлетворении жалобы </w:t>
      </w:r>
      <w:r w:rsidR="002B3133" w:rsidRPr="002B3133">
        <w:rPr>
          <w:sz w:val="28"/>
          <w:szCs w:val="28"/>
        </w:rPr>
        <w:t>управление</w:t>
      </w:r>
      <w:r w:rsidRPr="002B3133">
        <w:rPr>
          <w:sz w:val="28"/>
          <w:szCs w:val="28"/>
        </w:rPr>
        <w:t xml:space="preserve"> отказывает, в случае если жалоба признана необоснованной.</w:t>
      </w:r>
    </w:p>
    <w:p w:rsidR="00EA5677" w:rsidRPr="002B3133" w:rsidRDefault="00EA5677" w:rsidP="00EA5677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2B3133">
        <w:rPr>
          <w:sz w:val="28"/>
          <w:szCs w:val="28"/>
        </w:rPr>
        <w:t xml:space="preserve">Случаи, при которых </w:t>
      </w:r>
      <w:r w:rsidR="002B3133" w:rsidRPr="002B3133">
        <w:rPr>
          <w:sz w:val="28"/>
          <w:szCs w:val="28"/>
        </w:rPr>
        <w:t>управление</w:t>
      </w:r>
      <w:r w:rsidRPr="002B3133">
        <w:rPr>
          <w:sz w:val="28"/>
          <w:szCs w:val="28"/>
        </w:rPr>
        <w:t xml:space="preserve"> вправе оставить жалобу без ответа:</w:t>
      </w:r>
    </w:p>
    <w:p w:rsidR="00EA5677" w:rsidRPr="002B3133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133">
        <w:rPr>
          <w:rFonts w:ascii="Times New Roman" w:hAnsi="Times New Roman" w:cs="Times New Roman"/>
          <w:sz w:val="28"/>
          <w:szCs w:val="28"/>
        </w:rPr>
        <w:t xml:space="preserve">наличие в жалобе нецензурных либо оскорбительных выражений, угроз жизни, здоровью и имуществу должностного лица, а также членов его семьи (в данном случае </w:t>
      </w:r>
      <w:r w:rsidR="002B3133" w:rsidRPr="002B3133">
        <w:rPr>
          <w:rFonts w:ascii="Times New Roman" w:hAnsi="Times New Roman" w:cs="Times New Roman"/>
          <w:sz w:val="28"/>
          <w:szCs w:val="28"/>
        </w:rPr>
        <w:t>управление</w:t>
      </w:r>
      <w:r w:rsidRPr="002B3133">
        <w:rPr>
          <w:rFonts w:ascii="Times New Roman" w:hAnsi="Times New Roman" w:cs="Times New Roman"/>
          <w:sz w:val="28"/>
          <w:szCs w:val="28"/>
        </w:rPr>
        <w:t xml:space="preserve"> вправе оставить жалобу без ответа по существу поставленных в ней вопросов и в течение 3 рабочих дней со дня регистрации жалобы сообщить заявителю, ее направившему, о недопустимости злоупотребления правом);</w:t>
      </w:r>
    </w:p>
    <w:p w:rsidR="00EA5677" w:rsidRPr="002B3133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133">
        <w:rPr>
          <w:rFonts w:ascii="Times New Roman" w:hAnsi="Times New Roman" w:cs="Times New Roman"/>
          <w:sz w:val="28"/>
          <w:szCs w:val="28"/>
        </w:rPr>
        <w:lastRenderedPageBreak/>
        <w:t xml:space="preserve"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жалобе, о чем в течение 7 рабочих дней со дня регистрации жалобы </w:t>
      </w:r>
      <w:r w:rsidR="002B3133" w:rsidRPr="002B3133">
        <w:rPr>
          <w:rFonts w:ascii="Times New Roman" w:hAnsi="Times New Roman" w:cs="Times New Roman"/>
          <w:sz w:val="28"/>
          <w:szCs w:val="28"/>
        </w:rPr>
        <w:t>управление</w:t>
      </w:r>
      <w:r w:rsidRPr="002B3133">
        <w:rPr>
          <w:rFonts w:ascii="Times New Roman" w:hAnsi="Times New Roman" w:cs="Times New Roman"/>
          <w:sz w:val="28"/>
          <w:szCs w:val="28"/>
        </w:rPr>
        <w:t xml:space="preserve"> сообщает заявителю, если его фамилия и почтовый адрес поддаются прочтению;</w:t>
      </w:r>
    </w:p>
    <w:p w:rsidR="00EA5677" w:rsidRPr="002B3133" w:rsidRDefault="00EA5677" w:rsidP="00EA5677">
      <w:pPr>
        <w:pStyle w:val="Standard"/>
        <w:tabs>
          <w:tab w:val="left" w:pos="720"/>
        </w:tabs>
        <w:suppressAutoHyphens w:val="0"/>
        <w:autoSpaceDE w:val="0"/>
        <w:ind w:firstLine="709"/>
        <w:jc w:val="both"/>
        <w:rPr>
          <w:kern w:val="0"/>
          <w:sz w:val="28"/>
          <w:szCs w:val="28"/>
          <w:lang w:eastAsia="ru-RU"/>
        </w:rPr>
      </w:pPr>
      <w:r w:rsidRPr="002B3133">
        <w:rPr>
          <w:sz w:val="28"/>
          <w:szCs w:val="28"/>
        </w:rPr>
        <w:t>отсутствие адреса, по которому должен быть направлен ответ.</w:t>
      </w:r>
    </w:p>
    <w:p w:rsidR="00EA5677" w:rsidRPr="003D0EF2" w:rsidRDefault="00EA5677" w:rsidP="00EA5677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B3133">
        <w:rPr>
          <w:rFonts w:ascii="Times New Roman" w:hAnsi="Times New Roman" w:cs="Times New Roman"/>
          <w:sz w:val="28"/>
          <w:szCs w:val="28"/>
        </w:rPr>
        <w:t xml:space="preserve">5.4. Основанием для начала процедуры досудебного (внесудебного) </w:t>
      </w:r>
      <w:r w:rsidRPr="003D0EF2">
        <w:rPr>
          <w:rFonts w:ascii="Times New Roman" w:hAnsi="Times New Roman" w:cs="Times New Roman"/>
          <w:sz w:val="28"/>
          <w:szCs w:val="28"/>
        </w:rPr>
        <w:t>обжалования является поступление жалобы заявителя.</w:t>
      </w:r>
    </w:p>
    <w:p w:rsidR="00EA5677" w:rsidRPr="003D0EF2" w:rsidRDefault="00EA5677" w:rsidP="00EA5677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F2">
        <w:rPr>
          <w:rFonts w:ascii="Times New Roman" w:hAnsi="Times New Roman" w:cs="Times New Roman"/>
          <w:sz w:val="28"/>
          <w:szCs w:val="28"/>
        </w:rPr>
        <w:t xml:space="preserve">Заявитель может подать жалобу: </w:t>
      </w:r>
    </w:p>
    <w:p w:rsidR="00EA5677" w:rsidRPr="003D0EF2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F2">
        <w:rPr>
          <w:rFonts w:ascii="Times New Roman" w:hAnsi="Times New Roman" w:cs="Times New Roman"/>
          <w:sz w:val="28"/>
          <w:szCs w:val="28"/>
        </w:rPr>
        <w:t xml:space="preserve">лично в </w:t>
      </w:r>
      <w:r w:rsidR="002B3133" w:rsidRPr="003D0EF2">
        <w:rPr>
          <w:rFonts w:ascii="Times New Roman" w:hAnsi="Times New Roman" w:cs="Times New Roman"/>
          <w:sz w:val="28"/>
          <w:szCs w:val="28"/>
        </w:rPr>
        <w:t>управление</w:t>
      </w:r>
      <w:r w:rsidRPr="003D0EF2">
        <w:rPr>
          <w:rFonts w:ascii="Times New Roman" w:hAnsi="Times New Roman" w:cs="Times New Roman"/>
          <w:sz w:val="28"/>
          <w:szCs w:val="28"/>
        </w:rPr>
        <w:t>;</w:t>
      </w:r>
    </w:p>
    <w:p w:rsidR="00EA5677" w:rsidRPr="003D0EF2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F2">
        <w:rPr>
          <w:rFonts w:ascii="Times New Roman" w:hAnsi="Times New Roman" w:cs="Times New Roman"/>
          <w:sz w:val="28"/>
          <w:szCs w:val="28"/>
        </w:rPr>
        <w:t xml:space="preserve">в письменной форме путем направления почтовых отправлений в </w:t>
      </w:r>
      <w:r w:rsidR="003D0EF2" w:rsidRPr="003D0EF2">
        <w:rPr>
          <w:rFonts w:ascii="Times New Roman" w:hAnsi="Times New Roman" w:cs="Times New Roman"/>
          <w:sz w:val="28"/>
          <w:szCs w:val="28"/>
        </w:rPr>
        <w:t>управление</w:t>
      </w:r>
      <w:r w:rsidRPr="003D0EF2">
        <w:rPr>
          <w:rFonts w:ascii="Times New Roman" w:hAnsi="Times New Roman" w:cs="Times New Roman"/>
          <w:sz w:val="28"/>
          <w:szCs w:val="28"/>
        </w:rPr>
        <w:t>;</w:t>
      </w:r>
    </w:p>
    <w:p w:rsidR="00EA5677" w:rsidRPr="003D0EF2" w:rsidRDefault="00EA5677" w:rsidP="00EA5677">
      <w:pPr>
        <w:widowControl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D0EF2">
        <w:rPr>
          <w:rFonts w:ascii="Times New Roman" w:hAnsi="Times New Roman" w:cs="Times New Roman"/>
          <w:sz w:val="28"/>
          <w:szCs w:val="28"/>
        </w:rPr>
        <w:t>в электронном виде посредством использования:</w:t>
      </w:r>
    </w:p>
    <w:p w:rsidR="00EA5677" w:rsidRPr="003D0EF2" w:rsidRDefault="003D0EF2" w:rsidP="003D0EF2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D0EF2">
        <w:rPr>
          <w:rFonts w:ascii="Times New Roman" w:hAnsi="Times New Roman" w:cs="Times New Roman"/>
          <w:sz w:val="28"/>
          <w:szCs w:val="28"/>
        </w:rPr>
        <w:t xml:space="preserve">электронной почты управления: </w:t>
      </w:r>
      <w:hyperlink r:id="rId13" w:history="1">
        <w:r w:rsidRPr="003D0EF2">
          <w:rPr>
            <w:rStyle w:val="a5"/>
            <w:rFonts w:ascii="Times New Roman" w:hAnsi="Times New Roman" w:cs="Times New Roman"/>
            <w:color w:val="auto"/>
            <w:lang w:val="en-US"/>
          </w:rPr>
          <w:t>IPSOB</w:t>
        </w:r>
        <w:r w:rsidRPr="003D0EF2">
          <w:rPr>
            <w:rStyle w:val="a5"/>
            <w:rFonts w:ascii="Times New Roman" w:hAnsi="Times New Roman" w:cs="Times New Roman"/>
            <w:color w:val="auto"/>
          </w:rPr>
          <w:t>@</w:t>
        </w:r>
        <w:r w:rsidRPr="003D0EF2">
          <w:rPr>
            <w:rStyle w:val="a5"/>
            <w:rFonts w:ascii="Times New Roman" w:hAnsi="Times New Roman" w:cs="Times New Roman"/>
            <w:color w:val="auto"/>
            <w:lang w:val="en-US"/>
          </w:rPr>
          <w:t>INBOX</w:t>
        </w:r>
        <w:r w:rsidRPr="003D0EF2">
          <w:rPr>
            <w:rStyle w:val="a5"/>
            <w:rFonts w:ascii="Times New Roman" w:hAnsi="Times New Roman" w:cs="Times New Roman"/>
            <w:color w:val="auto"/>
          </w:rPr>
          <w:t>.</w:t>
        </w:r>
        <w:r w:rsidRPr="003D0EF2">
          <w:rPr>
            <w:rStyle w:val="a5"/>
            <w:rFonts w:ascii="Times New Roman" w:hAnsi="Times New Roman" w:cs="Times New Roman"/>
            <w:color w:val="auto"/>
            <w:lang w:val="en-US"/>
          </w:rPr>
          <w:t>RU</w:t>
        </w:r>
      </w:hyperlink>
      <w:r w:rsidRPr="003D0EF2">
        <w:rPr>
          <w:rFonts w:ascii="Times New Roman" w:hAnsi="Times New Roman" w:cs="Times New Roman"/>
          <w:sz w:val="28"/>
          <w:szCs w:val="28"/>
        </w:rPr>
        <w:t>;</w:t>
      </w:r>
    </w:p>
    <w:p w:rsidR="00EA5677" w:rsidRPr="003D0EF2" w:rsidRDefault="00EA5677" w:rsidP="00EA5677">
      <w:pPr>
        <w:widowControl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D0EF2">
        <w:rPr>
          <w:rFonts w:ascii="Times New Roman" w:hAnsi="Times New Roman" w:cs="Times New Roman"/>
          <w:sz w:val="28"/>
          <w:szCs w:val="28"/>
        </w:rPr>
        <w:t>единого портала (</w:t>
      </w:r>
      <w:hyperlink r:id="rId14" w:history="1">
        <w:r w:rsidRPr="003D0EF2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www.gosuslugi.ru</w:t>
        </w:r>
      </w:hyperlink>
      <w:r w:rsidRPr="003D0EF2">
        <w:rPr>
          <w:rFonts w:ascii="Times New Roman" w:hAnsi="Times New Roman" w:cs="Times New Roman"/>
          <w:sz w:val="28"/>
          <w:szCs w:val="28"/>
        </w:rPr>
        <w:t>);</w:t>
      </w:r>
    </w:p>
    <w:p w:rsidR="00EA5677" w:rsidRPr="003D0EF2" w:rsidRDefault="00EA5677" w:rsidP="00EA5677">
      <w:pPr>
        <w:widowControl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D0EF2">
        <w:rPr>
          <w:rFonts w:ascii="Times New Roman" w:hAnsi="Times New Roman" w:cs="Times New Roman"/>
          <w:sz w:val="28"/>
          <w:szCs w:val="28"/>
        </w:rPr>
        <w:t>регионального портала (</w:t>
      </w:r>
      <w:hyperlink r:id="rId15" w:history="1">
        <w:r w:rsidRPr="003D0EF2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3D0EF2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.26</w:t>
        </w:r>
        <w:r w:rsidRPr="003D0EF2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gosuslugi</w:t>
        </w:r>
        <w:r w:rsidRPr="003D0EF2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3D0EF2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3D0EF2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A5677" w:rsidRPr="003D0EF2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F2">
        <w:rPr>
          <w:rFonts w:ascii="Times New Roman" w:hAnsi="Times New Roman" w:cs="Times New Roman"/>
          <w:sz w:val="28"/>
          <w:szCs w:val="28"/>
        </w:rPr>
        <w:t xml:space="preserve">Жалоба может быть подана заявителем через МФЦ, который обеспечивает ее передачу в </w:t>
      </w:r>
      <w:r w:rsidR="003D0EF2" w:rsidRPr="003D0EF2">
        <w:rPr>
          <w:rFonts w:ascii="Times New Roman" w:hAnsi="Times New Roman" w:cs="Times New Roman"/>
          <w:sz w:val="28"/>
          <w:szCs w:val="28"/>
        </w:rPr>
        <w:t>управление</w:t>
      </w:r>
      <w:r w:rsidRPr="003D0EF2">
        <w:rPr>
          <w:rFonts w:ascii="Times New Roman" w:hAnsi="Times New Roman" w:cs="Times New Roman"/>
          <w:sz w:val="28"/>
          <w:szCs w:val="28"/>
        </w:rPr>
        <w:t>.</w:t>
      </w:r>
    </w:p>
    <w:p w:rsidR="00EA5677" w:rsidRPr="003D0EF2" w:rsidRDefault="00EA5677" w:rsidP="00EA5677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F2">
        <w:rPr>
          <w:rFonts w:ascii="Times New Roman" w:hAnsi="Times New Roman" w:cs="Times New Roman"/>
          <w:sz w:val="28"/>
          <w:szCs w:val="28"/>
        </w:rPr>
        <w:t xml:space="preserve">Жалоба передается в </w:t>
      </w:r>
      <w:r w:rsidR="003D0EF2" w:rsidRPr="003D0EF2">
        <w:rPr>
          <w:rFonts w:ascii="Times New Roman" w:hAnsi="Times New Roman" w:cs="Times New Roman"/>
          <w:sz w:val="28"/>
          <w:szCs w:val="28"/>
        </w:rPr>
        <w:t>управление</w:t>
      </w:r>
      <w:r w:rsidRPr="003D0EF2">
        <w:rPr>
          <w:rFonts w:ascii="Times New Roman" w:hAnsi="Times New Roman" w:cs="Times New Roman"/>
          <w:sz w:val="28"/>
          <w:szCs w:val="28"/>
        </w:rPr>
        <w:t xml:space="preserve"> в порядке и сроки, установленные соглашением о взаимодействии между МФЦ и </w:t>
      </w:r>
      <w:r w:rsidR="003D0EF2" w:rsidRPr="003D0EF2">
        <w:rPr>
          <w:rFonts w:ascii="Times New Roman" w:hAnsi="Times New Roman" w:cs="Times New Roman"/>
          <w:sz w:val="28"/>
          <w:szCs w:val="28"/>
        </w:rPr>
        <w:t>управлением</w:t>
      </w:r>
      <w:r w:rsidRPr="003D0EF2">
        <w:rPr>
          <w:rFonts w:ascii="Times New Roman" w:hAnsi="Times New Roman" w:cs="Times New Roman"/>
          <w:sz w:val="28"/>
          <w:szCs w:val="28"/>
        </w:rPr>
        <w:t xml:space="preserve"> (далее – соглашение о взаимодействии), но не позднее рабочего дня, следующего за рабочим днем, в который поступила жалоба.</w:t>
      </w:r>
    </w:p>
    <w:p w:rsidR="00EA5677" w:rsidRPr="003D0EF2" w:rsidRDefault="00EA5677" w:rsidP="00EA5677">
      <w:pPr>
        <w:widowControl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D0EF2">
        <w:rPr>
          <w:rFonts w:ascii="Times New Roman" w:hAnsi="Times New Roman" w:cs="Times New Roman"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личность.</w:t>
      </w:r>
    </w:p>
    <w:p w:rsidR="00EA5677" w:rsidRPr="003D0EF2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F2">
        <w:rPr>
          <w:rFonts w:ascii="Times New Roman" w:hAnsi="Times New Roman" w:cs="Times New Roman"/>
          <w:sz w:val="28"/>
          <w:szCs w:val="28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могут быть представлены:</w:t>
      </w:r>
    </w:p>
    <w:p w:rsidR="00EA5677" w:rsidRPr="003D0EF2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F2">
        <w:rPr>
          <w:rFonts w:ascii="Times New Roman" w:hAnsi="Times New Roman" w:cs="Times New Roman"/>
          <w:sz w:val="28"/>
          <w:szCs w:val="28"/>
        </w:rPr>
        <w:t xml:space="preserve">1) оформленная в соответствии с </w:t>
      </w:r>
      <w:hyperlink r:id="rId16" w:history="1">
        <w:r w:rsidRPr="003D0EF2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3D0EF2">
        <w:rPr>
          <w:rFonts w:ascii="Times New Roman" w:hAnsi="Times New Roman" w:cs="Times New Roman"/>
          <w:sz w:val="28"/>
          <w:szCs w:val="28"/>
        </w:rPr>
        <w:t xml:space="preserve"> Российской Федерации доверенность;</w:t>
      </w:r>
    </w:p>
    <w:p w:rsidR="00EA5677" w:rsidRPr="003D0EF2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F2">
        <w:rPr>
          <w:rFonts w:ascii="Times New Roman" w:hAnsi="Times New Roman" w:cs="Times New Roman"/>
          <w:sz w:val="28"/>
          <w:szCs w:val="28"/>
        </w:rPr>
        <w:t>2) копия решения о назначении или об избрании либо приказа о назначении физического лица на должность, в соответствии с которым такое физиическое лицо обладает правом действовать от имени заявителя без доверенности.</w:t>
      </w:r>
    </w:p>
    <w:p w:rsidR="00EA5677" w:rsidRPr="003D0EF2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F2">
        <w:rPr>
          <w:rFonts w:ascii="Times New Roman" w:hAnsi="Times New Roman" w:cs="Times New Roman"/>
          <w:sz w:val="28"/>
          <w:szCs w:val="28"/>
        </w:rPr>
        <w:t xml:space="preserve">В случае подачи заявителем жалобы в электронном виде, документы, предусмотренные подпунктами «1» - «2» настоящего пункта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EA5677" w:rsidRPr="003D0EF2" w:rsidRDefault="00EA5677" w:rsidP="00EA5677">
      <w:pPr>
        <w:pStyle w:val="ConsPlusNormal"/>
        <w:widowControl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D0EF2">
        <w:rPr>
          <w:rFonts w:ascii="Times New Roman" w:hAnsi="Times New Roman" w:cs="Times New Roman"/>
          <w:sz w:val="28"/>
          <w:szCs w:val="28"/>
        </w:rPr>
        <w:t>Жалоба должна содержать:</w:t>
      </w:r>
    </w:p>
    <w:p w:rsidR="00EA5677" w:rsidRPr="003D0EF2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F2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3D0EF2" w:rsidRPr="003D0EF2">
        <w:rPr>
          <w:rFonts w:ascii="Times New Roman" w:hAnsi="Times New Roman" w:cs="Times New Roman"/>
          <w:sz w:val="28"/>
          <w:szCs w:val="28"/>
        </w:rPr>
        <w:t>управления</w:t>
      </w:r>
      <w:r w:rsidRPr="003D0EF2">
        <w:rPr>
          <w:rFonts w:ascii="Times New Roman" w:hAnsi="Times New Roman" w:cs="Times New Roman"/>
          <w:sz w:val="28"/>
          <w:szCs w:val="28"/>
        </w:rPr>
        <w:t xml:space="preserve">, фамилию, имя, отчество (при наличии) и должность должностного лица, муниципального служащего, замещающих должность в </w:t>
      </w:r>
      <w:r w:rsidR="003D0EF2" w:rsidRPr="003D0EF2">
        <w:rPr>
          <w:rFonts w:ascii="Times New Roman" w:hAnsi="Times New Roman" w:cs="Times New Roman"/>
          <w:sz w:val="28"/>
          <w:szCs w:val="28"/>
        </w:rPr>
        <w:t>управлении</w:t>
      </w:r>
      <w:r w:rsidRPr="003D0EF2">
        <w:rPr>
          <w:rFonts w:ascii="Times New Roman" w:hAnsi="Times New Roman" w:cs="Times New Roman"/>
          <w:sz w:val="28"/>
          <w:szCs w:val="28"/>
        </w:rPr>
        <w:t>, решения и действия (бездействие) которых обжалуются;</w:t>
      </w:r>
    </w:p>
    <w:p w:rsidR="00EA5677" w:rsidRPr="003D0EF2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F2">
        <w:rPr>
          <w:rFonts w:ascii="Times New Roman" w:hAnsi="Times New Roman" w:cs="Times New Roman"/>
          <w:sz w:val="28"/>
          <w:szCs w:val="28"/>
        </w:rPr>
        <w:t>фамилию, имя, отчество (при наличии), сведения 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EA5677" w:rsidRPr="003D0EF2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F2">
        <w:rPr>
          <w:rFonts w:ascii="Times New Roman" w:hAnsi="Times New Roman" w:cs="Times New Roman"/>
          <w:sz w:val="28"/>
          <w:szCs w:val="28"/>
        </w:rPr>
        <w:t xml:space="preserve">сведения об обжалуемых решениях и действиях (бездействии) </w:t>
      </w:r>
      <w:r w:rsidR="003D0EF2" w:rsidRPr="003D0EF2">
        <w:rPr>
          <w:rFonts w:ascii="Times New Roman" w:hAnsi="Times New Roman" w:cs="Times New Roman"/>
          <w:sz w:val="28"/>
          <w:szCs w:val="28"/>
        </w:rPr>
        <w:t>управления</w:t>
      </w:r>
      <w:r w:rsidRPr="003D0EF2">
        <w:rPr>
          <w:rFonts w:ascii="Times New Roman" w:hAnsi="Times New Roman" w:cs="Times New Roman"/>
          <w:sz w:val="28"/>
          <w:szCs w:val="28"/>
        </w:rPr>
        <w:t>, его должностного лица, муниципального служащего;</w:t>
      </w:r>
    </w:p>
    <w:p w:rsidR="00EA5677" w:rsidRPr="00B001DB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1DB">
        <w:rPr>
          <w:rFonts w:ascii="Times New Roman" w:hAnsi="Times New Roman" w:cs="Times New Roman"/>
          <w:sz w:val="28"/>
          <w:szCs w:val="28"/>
        </w:rPr>
        <w:lastRenderedPageBreak/>
        <w:t xml:space="preserve">доводы, на основании которых заявитель не согласен с решением и действием (бездействием) </w:t>
      </w:r>
      <w:r w:rsidR="00B001DB" w:rsidRPr="00B001DB">
        <w:rPr>
          <w:rFonts w:ascii="Times New Roman" w:hAnsi="Times New Roman" w:cs="Times New Roman"/>
          <w:sz w:val="28"/>
          <w:szCs w:val="28"/>
        </w:rPr>
        <w:t>управления</w:t>
      </w:r>
      <w:r w:rsidRPr="00B001DB">
        <w:rPr>
          <w:rFonts w:ascii="Times New Roman" w:hAnsi="Times New Roman" w:cs="Times New Roman"/>
          <w:sz w:val="28"/>
          <w:szCs w:val="28"/>
        </w:rPr>
        <w:t>, его должностного лица,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EA5677" w:rsidRPr="00B001DB" w:rsidRDefault="00EA5677" w:rsidP="00EA5677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1DB">
        <w:rPr>
          <w:rFonts w:ascii="Times New Roman" w:hAnsi="Times New Roman" w:cs="Times New Roman"/>
          <w:sz w:val="28"/>
          <w:szCs w:val="28"/>
        </w:rPr>
        <w:t>5.5. Заявитель имеет право на получение информации и документов, необходимых для обоснования и рассмотрения жалобы.</w:t>
      </w:r>
    </w:p>
    <w:p w:rsidR="00EA5677" w:rsidRPr="00B001DB" w:rsidRDefault="00EA5677" w:rsidP="00EA5677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1DB">
        <w:rPr>
          <w:rFonts w:ascii="Times New Roman" w:hAnsi="Times New Roman" w:cs="Times New Roman"/>
          <w:sz w:val="28"/>
          <w:szCs w:val="28"/>
        </w:rPr>
        <w:t xml:space="preserve">При желании заявителя обжаловать действие или бездействие должностного лица, муниципального служащего </w:t>
      </w:r>
      <w:r w:rsidR="00B001DB" w:rsidRPr="00B001DB">
        <w:rPr>
          <w:rFonts w:ascii="Times New Roman" w:hAnsi="Times New Roman" w:cs="Times New Roman"/>
          <w:sz w:val="28"/>
          <w:szCs w:val="28"/>
        </w:rPr>
        <w:t>управления</w:t>
      </w:r>
      <w:r w:rsidRPr="00B001DB">
        <w:rPr>
          <w:rFonts w:ascii="Times New Roman" w:hAnsi="Times New Roman" w:cs="Times New Roman"/>
          <w:sz w:val="28"/>
          <w:szCs w:val="28"/>
        </w:rPr>
        <w:t>, последний обязан сообщить ему свою фамилию, имя, отчество и должность, а также фамилию, имя, отчество и должность лица, которому могут быть обжалованы действия.</w:t>
      </w:r>
    </w:p>
    <w:p w:rsidR="00EA5677" w:rsidRPr="00B001DB" w:rsidRDefault="00B001DB" w:rsidP="00EA5677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B001DB">
        <w:rPr>
          <w:sz w:val="28"/>
          <w:szCs w:val="28"/>
        </w:rPr>
        <w:t>Управление</w:t>
      </w:r>
      <w:r w:rsidR="00EA5677" w:rsidRPr="00B001DB">
        <w:rPr>
          <w:sz w:val="28"/>
          <w:szCs w:val="28"/>
        </w:rPr>
        <w:t xml:space="preserve"> обеспечивает:</w:t>
      </w:r>
    </w:p>
    <w:p w:rsidR="00EA5677" w:rsidRPr="00B001DB" w:rsidRDefault="00EA5677" w:rsidP="00EA5677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1DB">
        <w:rPr>
          <w:rFonts w:ascii="Times New Roman" w:hAnsi="Times New Roman" w:cs="Times New Roman"/>
          <w:sz w:val="28"/>
          <w:szCs w:val="28"/>
        </w:rPr>
        <w:t>оснащение мест приема жалоб;</w:t>
      </w:r>
    </w:p>
    <w:p w:rsidR="00EA5677" w:rsidRPr="00B001DB" w:rsidRDefault="00EA5677" w:rsidP="00EA5677">
      <w:pPr>
        <w:widowControl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01DB">
        <w:rPr>
          <w:rFonts w:ascii="Times New Roman" w:hAnsi="Times New Roman" w:cs="Times New Roman"/>
          <w:sz w:val="28"/>
          <w:szCs w:val="28"/>
        </w:rPr>
        <w:t xml:space="preserve">информирование заявителей о порядке обжалования решений и действий (бездействия) </w:t>
      </w:r>
      <w:r w:rsidR="00B001DB" w:rsidRPr="00B001DB">
        <w:rPr>
          <w:rFonts w:ascii="Times New Roman" w:hAnsi="Times New Roman" w:cs="Times New Roman"/>
          <w:sz w:val="28"/>
          <w:szCs w:val="28"/>
        </w:rPr>
        <w:t>управления</w:t>
      </w:r>
      <w:r w:rsidRPr="00B001DB">
        <w:rPr>
          <w:rFonts w:ascii="Times New Roman" w:hAnsi="Times New Roman" w:cs="Times New Roman"/>
          <w:sz w:val="28"/>
          <w:szCs w:val="28"/>
        </w:rPr>
        <w:t>, его должностных лиц, муниципальных служащих посредством размещения информации на стендах в местах предоставления государственных услуг, на официальном сайте</w:t>
      </w:r>
      <w:r w:rsidR="00B001DB">
        <w:rPr>
          <w:rFonts w:ascii="Times New Roman" w:hAnsi="Times New Roman" w:cs="Times New Roman"/>
          <w:sz w:val="28"/>
          <w:szCs w:val="28"/>
        </w:rPr>
        <w:t xml:space="preserve"> администрации Ипатовского муниципального района Ставропольского края</w:t>
      </w:r>
      <w:r w:rsidRPr="00B001DB">
        <w:rPr>
          <w:rFonts w:ascii="Times New Roman" w:hAnsi="Times New Roman" w:cs="Times New Roman"/>
          <w:sz w:val="28"/>
          <w:szCs w:val="28"/>
        </w:rPr>
        <w:t>, на едином портале, на региональном портале;</w:t>
      </w:r>
    </w:p>
    <w:p w:rsidR="00EA5677" w:rsidRPr="00B001DB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1DB">
        <w:rPr>
          <w:rFonts w:ascii="Times New Roman" w:hAnsi="Times New Roman" w:cs="Times New Roman"/>
          <w:sz w:val="28"/>
          <w:szCs w:val="28"/>
        </w:rPr>
        <w:t xml:space="preserve">консультирование заявителей о порядке обжалования решений и действий (бездействия) </w:t>
      </w:r>
      <w:r w:rsidR="00B001DB" w:rsidRPr="00B001DB">
        <w:rPr>
          <w:rFonts w:ascii="Times New Roman" w:hAnsi="Times New Roman" w:cs="Times New Roman"/>
          <w:sz w:val="28"/>
          <w:szCs w:val="28"/>
        </w:rPr>
        <w:t>управления</w:t>
      </w:r>
      <w:r w:rsidRPr="00B001DB">
        <w:rPr>
          <w:rFonts w:ascii="Times New Roman" w:hAnsi="Times New Roman" w:cs="Times New Roman"/>
          <w:sz w:val="28"/>
          <w:szCs w:val="28"/>
        </w:rPr>
        <w:t>, его должностных лиц, муниципальных служащих, в том числе по телефону, электронной почте, при личном приеме;</w:t>
      </w:r>
    </w:p>
    <w:p w:rsidR="00EA5677" w:rsidRPr="00B001DB" w:rsidRDefault="00EA5677" w:rsidP="00EA5677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1DB">
        <w:rPr>
          <w:rFonts w:ascii="Times New Roman" w:hAnsi="Times New Roman" w:cs="Times New Roman"/>
          <w:sz w:val="28"/>
          <w:szCs w:val="28"/>
        </w:rPr>
        <w:t>заключение соглашений о взаимодействии в части осуществления МФЦ приема жалоб и выдачи заявителям результатов рассмотрения жалоб.</w:t>
      </w:r>
    </w:p>
    <w:p w:rsidR="00EA5677" w:rsidRPr="00B001DB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1DB">
        <w:rPr>
          <w:rFonts w:ascii="Times New Roman" w:hAnsi="Times New Roman" w:cs="Times New Roman"/>
          <w:sz w:val="28"/>
          <w:szCs w:val="28"/>
        </w:rPr>
        <w:t xml:space="preserve">5.6. Жалобы на действия (бездействие) должностных лиц, муниципальных служащих </w:t>
      </w:r>
      <w:r w:rsidR="00B001DB" w:rsidRPr="00B001DB">
        <w:rPr>
          <w:rFonts w:ascii="Times New Roman" w:hAnsi="Times New Roman" w:cs="Times New Roman"/>
          <w:sz w:val="28"/>
          <w:szCs w:val="28"/>
        </w:rPr>
        <w:t>управления</w:t>
      </w:r>
      <w:r w:rsidRPr="00B001DB">
        <w:rPr>
          <w:rFonts w:ascii="Times New Roman" w:hAnsi="Times New Roman" w:cs="Times New Roman"/>
          <w:sz w:val="28"/>
          <w:szCs w:val="28"/>
        </w:rPr>
        <w:t xml:space="preserve"> подаются </w:t>
      </w:r>
      <w:r w:rsidR="00B001DB" w:rsidRPr="00B001DB">
        <w:rPr>
          <w:rFonts w:ascii="Times New Roman" w:hAnsi="Times New Roman" w:cs="Times New Roman"/>
          <w:sz w:val="28"/>
          <w:szCs w:val="28"/>
        </w:rPr>
        <w:t>начальнику управления</w:t>
      </w:r>
      <w:r w:rsidRPr="00B001DB">
        <w:rPr>
          <w:rFonts w:ascii="Times New Roman" w:hAnsi="Times New Roman" w:cs="Times New Roman"/>
          <w:sz w:val="28"/>
          <w:szCs w:val="28"/>
        </w:rPr>
        <w:t>.</w:t>
      </w:r>
    </w:p>
    <w:p w:rsidR="00EA5677" w:rsidRPr="00B001DB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1DB">
        <w:rPr>
          <w:rFonts w:ascii="Times New Roman" w:hAnsi="Times New Roman" w:cs="Times New Roman"/>
          <w:sz w:val="28"/>
          <w:szCs w:val="28"/>
        </w:rPr>
        <w:t xml:space="preserve">Жалобы на решения </w:t>
      </w:r>
      <w:r w:rsidR="00B001DB" w:rsidRPr="00B001DB">
        <w:rPr>
          <w:rFonts w:ascii="Times New Roman" w:hAnsi="Times New Roman" w:cs="Times New Roman"/>
          <w:sz w:val="28"/>
          <w:szCs w:val="28"/>
        </w:rPr>
        <w:t>начальника управления</w:t>
      </w:r>
      <w:r w:rsidRPr="00B001DB">
        <w:rPr>
          <w:rFonts w:ascii="Times New Roman" w:hAnsi="Times New Roman" w:cs="Times New Roman"/>
          <w:sz w:val="28"/>
          <w:szCs w:val="28"/>
        </w:rPr>
        <w:t xml:space="preserve"> подаются главе администрации </w:t>
      </w:r>
      <w:r w:rsidR="00B001DB" w:rsidRPr="00B001DB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Pr="00B001DB">
        <w:rPr>
          <w:rFonts w:ascii="Times New Roman" w:hAnsi="Times New Roman" w:cs="Times New Roman"/>
          <w:sz w:val="28"/>
          <w:szCs w:val="28"/>
        </w:rPr>
        <w:t>муниципального района Ставропольского края.</w:t>
      </w:r>
    </w:p>
    <w:p w:rsidR="00EA5677" w:rsidRPr="00B001DB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1DB">
        <w:rPr>
          <w:rFonts w:ascii="Times New Roman" w:hAnsi="Times New Roman" w:cs="Times New Roman"/>
          <w:sz w:val="28"/>
          <w:szCs w:val="28"/>
        </w:rPr>
        <w:t xml:space="preserve">5.7. Жалоба, поступившая в </w:t>
      </w:r>
      <w:r w:rsidR="00B001DB" w:rsidRPr="00B001DB">
        <w:rPr>
          <w:rFonts w:ascii="Times New Roman" w:hAnsi="Times New Roman" w:cs="Times New Roman"/>
          <w:sz w:val="28"/>
          <w:szCs w:val="28"/>
        </w:rPr>
        <w:t>управление</w:t>
      </w:r>
      <w:r w:rsidRPr="00B001DB">
        <w:rPr>
          <w:rFonts w:ascii="Times New Roman" w:hAnsi="Times New Roman" w:cs="Times New Roman"/>
          <w:sz w:val="28"/>
          <w:szCs w:val="28"/>
        </w:rPr>
        <w:t xml:space="preserve">, подлежит регистрации не позднее следующего рабочего дня со дня ее поступления. Жалобе присваивается регистрационный номер в журнале учета жалоб на решения и действия (бездействия) </w:t>
      </w:r>
      <w:r w:rsidR="00B001DB" w:rsidRPr="00B001DB">
        <w:rPr>
          <w:rFonts w:ascii="Times New Roman" w:hAnsi="Times New Roman" w:cs="Times New Roman"/>
          <w:sz w:val="28"/>
          <w:szCs w:val="28"/>
        </w:rPr>
        <w:t>управления</w:t>
      </w:r>
      <w:r w:rsidRPr="00B001DB">
        <w:rPr>
          <w:rFonts w:ascii="Times New Roman" w:hAnsi="Times New Roman" w:cs="Times New Roman"/>
          <w:sz w:val="28"/>
          <w:szCs w:val="28"/>
        </w:rPr>
        <w:t xml:space="preserve">, его должностных лиц, муниципальных служащих. Форма и порядок ведения журнала определяется </w:t>
      </w:r>
      <w:r w:rsidR="00B001DB" w:rsidRPr="00B001DB">
        <w:rPr>
          <w:rFonts w:ascii="Times New Roman" w:hAnsi="Times New Roman" w:cs="Times New Roman"/>
          <w:sz w:val="28"/>
          <w:szCs w:val="28"/>
        </w:rPr>
        <w:t>управлением</w:t>
      </w:r>
      <w:r w:rsidRPr="00B001DB">
        <w:rPr>
          <w:rFonts w:ascii="Times New Roman" w:hAnsi="Times New Roman" w:cs="Times New Roman"/>
          <w:sz w:val="28"/>
          <w:szCs w:val="28"/>
        </w:rPr>
        <w:t xml:space="preserve">. Жалоба рассматривается должностным лицом </w:t>
      </w:r>
      <w:r w:rsidR="00B001DB" w:rsidRPr="00B001DB">
        <w:rPr>
          <w:rFonts w:ascii="Times New Roman" w:hAnsi="Times New Roman" w:cs="Times New Roman"/>
          <w:sz w:val="28"/>
          <w:szCs w:val="28"/>
        </w:rPr>
        <w:t>управления</w:t>
      </w:r>
      <w:r w:rsidRPr="00B001DB">
        <w:rPr>
          <w:rFonts w:ascii="Times New Roman" w:hAnsi="Times New Roman" w:cs="Times New Roman"/>
          <w:sz w:val="28"/>
          <w:szCs w:val="28"/>
        </w:rPr>
        <w:t xml:space="preserve">, наделенным полномочиями по рассмотрению жалоб, в течение 15 рабочих дней со дня ее регистрации, если более короткие сроки рассмотрения жалобы не установлены </w:t>
      </w:r>
      <w:r w:rsidR="00B001DB" w:rsidRPr="00B001DB">
        <w:rPr>
          <w:rFonts w:ascii="Times New Roman" w:hAnsi="Times New Roman" w:cs="Times New Roman"/>
          <w:sz w:val="28"/>
          <w:szCs w:val="28"/>
        </w:rPr>
        <w:t>управлением</w:t>
      </w:r>
      <w:r w:rsidRPr="00B001DB">
        <w:rPr>
          <w:rFonts w:ascii="Times New Roman" w:hAnsi="Times New Roman" w:cs="Times New Roman"/>
          <w:sz w:val="28"/>
          <w:szCs w:val="28"/>
        </w:rPr>
        <w:t xml:space="preserve">, а в случае обжалования отказа </w:t>
      </w:r>
      <w:r w:rsidR="00B001DB" w:rsidRPr="00B001DB">
        <w:rPr>
          <w:rFonts w:ascii="Times New Roman" w:hAnsi="Times New Roman" w:cs="Times New Roman"/>
          <w:sz w:val="28"/>
          <w:szCs w:val="28"/>
        </w:rPr>
        <w:t>управления</w:t>
      </w:r>
      <w:r w:rsidRPr="00B001DB">
        <w:rPr>
          <w:rFonts w:ascii="Times New Roman" w:hAnsi="Times New Roman" w:cs="Times New Roman"/>
          <w:sz w:val="28"/>
          <w:szCs w:val="28"/>
        </w:rPr>
        <w:t xml:space="preserve">, его должностного лица, муниципального служащего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– в течение 5 рабочих дней со дня ее регистрации. </w:t>
      </w:r>
    </w:p>
    <w:p w:rsidR="00EA5677" w:rsidRPr="00B001DB" w:rsidRDefault="00EA5677" w:rsidP="00EA5677">
      <w:pPr>
        <w:pStyle w:val="ConsPlusNormal"/>
        <w:widowControl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01DB">
        <w:rPr>
          <w:rFonts w:ascii="Times New Roman" w:hAnsi="Times New Roman" w:cs="Times New Roman"/>
          <w:sz w:val="28"/>
          <w:szCs w:val="28"/>
        </w:rPr>
        <w:t xml:space="preserve">В случае если принятие решения по жалобе заявителя не входит в компетенцию </w:t>
      </w:r>
      <w:r w:rsidR="00B001DB" w:rsidRPr="00B001DB">
        <w:rPr>
          <w:rFonts w:ascii="Times New Roman" w:hAnsi="Times New Roman" w:cs="Times New Roman"/>
          <w:sz w:val="28"/>
          <w:szCs w:val="28"/>
        </w:rPr>
        <w:t>управления</w:t>
      </w:r>
      <w:r w:rsidRPr="00B001DB">
        <w:rPr>
          <w:rFonts w:ascii="Times New Roman" w:hAnsi="Times New Roman" w:cs="Times New Roman"/>
          <w:sz w:val="28"/>
          <w:szCs w:val="28"/>
        </w:rPr>
        <w:t xml:space="preserve">, в течение 3 рабочих дней со дня регистрации жалобы </w:t>
      </w:r>
      <w:r w:rsidR="00B001DB" w:rsidRPr="00B001DB">
        <w:rPr>
          <w:rFonts w:ascii="Times New Roman" w:hAnsi="Times New Roman" w:cs="Times New Roman"/>
          <w:sz w:val="28"/>
          <w:szCs w:val="28"/>
        </w:rPr>
        <w:t>управление</w:t>
      </w:r>
      <w:r w:rsidRPr="00B001DB">
        <w:rPr>
          <w:rFonts w:ascii="Times New Roman" w:hAnsi="Times New Roman" w:cs="Times New Roman"/>
          <w:sz w:val="28"/>
          <w:szCs w:val="28"/>
        </w:rPr>
        <w:t xml:space="preserve"> направляет ее в уполномоченный на рассмотрение орган и информирует заявителя о перенаправлении жалобы в письменной форме. </w:t>
      </w:r>
    </w:p>
    <w:p w:rsidR="00EA5677" w:rsidRPr="00B001DB" w:rsidRDefault="00EA5677" w:rsidP="00EA5677">
      <w:pPr>
        <w:pStyle w:val="ConsPlusNormal"/>
        <w:widowControl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01DB">
        <w:rPr>
          <w:rFonts w:ascii="Times New Roman" w:hAnsi="Times New Roman" w:cs="Times New Roman"/>
          <w:sz w:val="28"/>
          <w:szCs w:val="28"/>
        </w:rPr>
        <w:t xml:space="preserve">5.8. По результатам рассмотрения жалобы </w:t>
      </w:r>
      <w:r w:rsidR="00B001DB" w:rsidRPr="00B001DB">
        <w:rPr>
          <w:rFonts w:ascii="Times New Roman" w:hAnsi="Times New Roman" w:cs="Times New Roman"/>
          <w:sz w:val="28"/>
          <w:szCs w:val="28"/>
        </w:rPr>
        <w:t>управление</w:t>
      </w:r>
      <w:r w:rsidRPr="00B001DB">
        <w:rPr>
          <w:rFonts w:ascii="Times New Roman" w:hAnsi="Times New Roman" w:cs="Times New Roman"/>
          <w:sz w:val="28"/>
          <w:szCs w:val="28"/>
        </w:rPr>
        <w:t xml:space="preserve"> принимает одно из следующих решений:</w:t>
      </w:r>
    </w:p>
    <w:p w:rsidR="00EA5677" w:rsidRPr="00B001DB" w:rsidRDefault="00EA5677" w:rsidP="00EA5677">
      <w:pPr>
        <w:pStyle w:val="ConsPlusNormal"/>
        <w:widowControl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01DB">
        <w:rPr>
          <w:rFonts w:ascii="Times New Roman" w:hAnsi="Times New Roman" w:cs="Times New Roman"/>
          <w:sz w:val="28"/>
          <w:szCs w:val="28"/>
        </w:rPr>
        <w:t>удовлетворяет жалобу;</w:t>
      </w:r>
    </w:p>
    <w:p w:rsidR="00EA5677" w:rsidRPr="00B001DB" w:rsidRDefault="00EA5677" w:rsidP="00EA5677">
      <w:pPr>
        <w:pStyle w:val="ConsPlusNormal"/>
        <w:widowControl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01DB">
        <w:rPr>
          <w:rFonts w:ascii="Times New Roman" w:hAnsi="Times New Roman" w:cs="Times New Roman"/>
          <w:sz w:val="28"/>
          <w:szCs w:val="28"/>
        </w:rPr>
        <w:t>отказывает в удовлетворении жалобы.</w:t>
      </w:r>
    </w:p>
    <w:p w:rsidR="00EA5677" w:rsidRPr="001D393C" w:rsidRDefault="00EA5677" w:rsidP="00EA5677">
      <w:pPr>
        <w:pStyle w:val="ConsPlusNormal"/>
        <w:widowControl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D393C">
        <w:rPr>
          <w:rFonts w:ascii="Times New Roman" w:hAnsi="Times New Roman" w:cs="Times New Roman"/>
          <w:sz w:val="28"/>
          <w:szCs w:val="28"/>
        </w:rPr>
        <w:lastRenderedPageBreak/>
        <w:t xml:space="preserve">При удовлетворении жалобы </w:t>
      </w:r>
      <w:r w:rsidR="001D393C" w:rsidRPr="001D393C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1D393C">
        <w:rPr>
          <w:rFonts w:ascii="Times New Roman" w:hAnsi="Times New Roman" w:cs="Times New Roman"/>
          <w:sz w:val="28"/>
          <w:szCs w:val="28"/>
        </w:rPr>
        <w:t>принимает исчерпывающие меры по устранению выявленных нарушений, в том числе по выдаче заявителю результата государственной услуги, не позднее 5 рабочих дней со дня принятия решения.</w:t>
      </w:r>
    </w:p>
    <w:p w:rsidR="00EA5677" w:rsidRPr="001D393C" w:rsidRDefault="00EA5677" w:rsidP="00EA5677">
      <w:pPr>
        <w:pStyle w:val="ConsPlusNormal"/>
        <w:widowControl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D393C">
        <w:rPr>
          <w:rFonts w:ascii="Times New Roman" w:hAnsi="Times New Roman" w:cs="Times New Roman"/>
          <w:sz w:val="28"/>
          <w:szCs w:val="28"/>
        </w:rPr>
        <w:t>Не позднее дня, следующего за днем принятия решения, заявителю в письменной форме или, по желанию заявителя, в электронной форме направляется мотивированный ответ о результатах рассмотрения жалобы.</w:t>
      </w:r>
    </w:p>
    <w:p w:rsidR="00EA5677" w:rsidRPr="001D393C" w:rsidRDefault="00EA5677" w:rsidP="00EA5677">
      <w:pPr>
        <w:pStyle w:val="ConsPlusNormal"/>
        <w:widowControl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D393C">
        <w:rPr>
          <w:rFonts w:ascii="Times New Roman" w:hAnsi="Times New Roman" w:cs="Times New Roman"/>
          <w:sz w:val="28"/>
          <w:szCs w:val="28"/>
        </w:rPr>
        <w:t>В ответе по результатам рассмотрения жалобы указывается:</w:t>
      </w:r>
    </w:p>
    <w:p w:rsidR="00EA5677" w:rsidRPr="000C4988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988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0C4988" w:rsidRPr="000C4988">
        <w:rPr>
          <w:rFonts w:ascii="Times New Roman" w:hAnsi="Times New Roman" w:cs="Times New Roman"/>
          <w:sz w:val="28"/>
          <w:szCs w:val="28"/>
        </w:rPr>
        <w:t>управления</w:t>
      </w:r>
      <w:r w:rsidRPr="000C4988">
        <w:rPr>
          <w:rFonts w:ascii="Times New Roman" w:hAnsi="Times New Roman" w:cs="Times New Roman"/>
          <w:sz w:val="28"/>
          <w:szCs w:val="28"/>
        </w:rPr>
        <w:t xml:space="preserve">, должность, фамилия, имя, отчество (при наличии) должностного лица, муниципального служащего </w:t>
      </w:r>
      <w:r w:rsidR="000C4988" w:rsidRPr="000C4988">
        <w:rPr>
          <w:rFonts w:ascii="Times New Roman" w:hAnsi="Times New Roman" w:cs="Times New Roman"/>
          <w:sz w:val="28"/>
          <w:szCs w:val="28"/>
        </w:rPr>
        <w:t>управления</w:t>
      </w:r>
      <w:r w:rsidRPr="000C4988">
        <w:rPr>
          <w:rFonts w:ascii="Times New Roman" w:hAnsi="Times New Roman" w:cs="Times New Roman"/>
          <w:sz w:val="28"/>
          <w:szCs w:val="28"/>
        </w:rPr>
        <w:t>, принявшего решение по жалобе;</w:t>
      </w:r>
    </w:p>
    <w:p w:rsidR="00EA5677" w:rsidRPr="000C4988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988">
        <w:rPr>
          <w:rFonts w:ascii="Times New Roman" w:hAnsi="Times New Roman" w:cs="Times New Roman"/>
          <w:sz w:val="28"/>
          <w:szCs w:val="28"/>
        </w:rPr>
        <w:t xml:space="preserve">номер, дата, место принятия решения, включая сведения о должностном лице, муниципальном служащем </w:t>
      </w:r>
      <w:r w:rsidR="000C4988" w:rsidRPr="000C4988">
        <w:rPr>
          <w:rFonts w:ascii="Times New Roman" w:hAnsi="Times New Roman" w:cs="Times New Roman"/>
          <w:sz w:val="28"/>
          <w:szCs w:val="28"/>
        </w:rPr>
        <w:t>управления</w:t>
      </w:r>
      <w:r w:rsidRPr="000C4988">
        <w:rPr>
          <w:rFonts w:ascii="Times New Roman" w:hAnsi="Times New Roman" w:cs="Times New Roman"/>
          <w:sz w:val="28"/>
          <w:szCs w:val="28"/>
        </w:rPr>
        <w:t>, решение или действие (бездействие) которого обжалуется;</w:t>
      </w:r>
    </w:p>
    <w:p w:rsidR="00EA5677" w:rsidRPr="000C4988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988">
        <w:rPr>
          <w:rFonts w:ascii="Times New Roman" w:hAnsi="Times New Roman" w:cs="Times New Roman"/>
          <w:sz w:val="28"/>
          <w:szCs w:val="28"/>
        </w:rPr>
        <w:t>фамилия, имя, отчество (при наличии) заявителя;</w:t>
      </w:r>
    </w:p>
    <w:p w:rsidR="00EA5677" w:rsidRPr="000C4988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988">
        <w:rPr>
          <w:rFonts w:ascii="Times New Roman" w:hAnsi="Times New Roman" w:cs="Times New Roman"/>
          <w:sz w:val="28"/>
          <w:szCs w:val="28"/>
        </w:rPr>
        <w:t>основания для принятия решения по жалобе;</w:t>
      </w:r>
    </w:p>
    <w:p w:rsidR="00EA5677" w:rsidRPr="000C4988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988">
        <w:rPr>
          <w:rFonts w:ascii="Times New Roman" w:hAnsi="Times New Roman" w:cs="Times New Roman"/>
          <w:sz w:val="28"/>
          <w:szCs w:val="28"/>
        </w:rPr>
        <w:t>принятое по жалобе решение;</w:t>
      </w:r>
    </w:p>
    <w:p w:rsidR="00EA5677" w:rsidRPr="000C4988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988">
        <w:rPr>
          <w:rFonts w:ascii="Times New Roman" w:hAnsi="Times New Roman" w:cs="Times New Roman"/>
          <w:sz w:val="28"/>
          <w:szCs w:val="28"/>
        </w:rPr>
        <w:t>в случае, если жалоба признана обоснованной, – сроки устранения выявленных нарушений, в том числе срок предоставления результата государственной услуги;</w:t>
      </w:r>
    </w:p>
    <w:p w:rsidR="00EA5677" w:rsidRPr="000C4988" w:rsidRDefault="00EA5677" w:rsidP="00EA5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988">
        <w:rPr>
          <w:rFonts w:ascii="Times New Roman" w:hAnsi="Times New Roman" w:cs="Times New Roman"/>
          <w:sz w:val="28"/>
          <w:szCs w:val="28"/>
        </w:rPr>
        <w:t>сведения о порядке обжалования принятого по жалобе решения.</w:t>
      </w:r>
    </w:p>
    <w:p w:rsidR="00EA5677" w:rsidRPr="000C4988" w:rsidRDefault="00EA5677" w:rsidP="00EA5677">
      <w:pPr>
        <w:pStyle w:val="ConsPlusNormal"/>
        <w:widowControl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C4988">
        <w:rPr>
          <w:rFonts w:ascii="Times New Roman" w:hAnsi="Times New Roman" w:cs="Times New Roman"/>
          <w:sz w:val="28"/>
          <w:szCs w:val="28"/>
        </w:rPr>
        <w:t xml:space="preserve">Ответ по результатам рассмотрения жалобы подписывается уполномоченным на рассмотрение жалобы должностным лицом </w:t>
      </w:r>
      <w:r w:rsidR="000C4988" w:rsidRPr="000C4988">
        <w:rPr>
          <w:rFonts w:ascii="Times New Roman" w:hAnsi="Times New Roman" w:cs="Times New Roman"/>
          <w:sz w:val="28"/>
          <w:szCs w:val="28"/>
        </w:rPr>
        <w:t>управления</w:t>
      </w:r>
      <w:r w:rsidRPr="000C4988">
        <w:rPr>
          <w:rFonts w:ascii="Times New Roman" w:hAnsi="Times New Roman" w:cs="Times New Roman"/>
          <w:sz w:val="28"/>
          <w:szCs w:val="28"/>
        </w:rPr>
        <w:t>.</w:t>
      </w:r>
    </w:p>
    <w:p w:rsidR="00EA5677" w:rsidRPr="000C4988" w:rsidRDefault="00EA5677" w:rsidP="00EA5677">
      <w:pPr>
        <w:pStyle w:val="ConsPlusNormal"/>
        <w:widowControl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C4988">
        <w:rPr>
          <w:rFonts w:ascii="Times New Roman" w:hAnsi="Times New Roman" w:cs="Times New Roman"/>
          <w:sz w:val="28"/>
          <w:szCs w:val="28"/>
        </w:rPr>
        <w:t xml:space="preserve">5.9. В случае установления в ходе или по результатам рассмотрения жалобы признаков состава административного правонарушения или признаков состава преступления должностное лицо </w:t>
      </w:r>
      <w:r w:rsidR="000C4988" w:rsidRPr="000C4988">
        <w:rPr>
          <w:rFonts w:ascii="Times New Roman" w:hAnsi="Times New Roman" w:cs="Times New Roman"/>
          <w:sz w:val="28"/>
          <w:szCs w:val="28"/>
        </w:rPr>
        <w:t>управления</w:t>
      </w:r>
      <w:r w:rsidRPr="000C4988">
        <w:rPr>
          <w:rFonts w:ascii="Times New Roman" w:hAnsi="Times New Roman" w:cs="Times New Roman"/>
          <w:sz w:val="28"/>
          <w:szCs w:val="28"/>
        </w:rPr>
        <w:t>, наделенное полномочиями по рассмотрению жалоб, незамедлительно направляет имеющиеся материалы в органы прокуратуры.</w:t>
      </w:r>
      <w:bookmarkStart w:id="22" w:name="Par532"/>
      <w:bookmarkEnd w:id="22"/>
    </w:p>
    <w:p w:rsidR="00EA5677" w:rsidRPr="000C4988" w:rsidRDefault="00EA5677" w:rsidP="00EA5677">
      <w:pPr>
        <w:widowControl/>
      </w:pPr>
    </w:p>
    <w:p w:rsidR="00EA5677" w:rsidRPr="00EA5677" w:rsidRDefault="00EA5677" w:rsidP="00EA5677">
      <w:pPr>
        <w:widowControl/>
        <w:rPr>
          <w:color w:val="FF0000"/>
        </w:rPr>
      </w:pPr>
    </w:p>
    <w:p w:rsidR="00EA5677" w:rsidRPr="00EA5677" w:rsidRDefault="00EA5677" w:rsidP="00EA5677">
      <w:pPr>
        <w:pStyle w:val="ConsPlusNormal"/>
        <w:widowControl/>
        <w:suppressAutoHyphens w:val="0"/>
        <w:spacing w:line="240" w:lineRule="exact"/>
        <w:ind w:left="5145" w:right="8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  <w:sectPr w:rsidR="00EA5677" w:rsidRPr="00EA5677" w:rsidSect="00362395">
          <w:headerReference w:type="even" r:id="rId17"/>
          <w:headerReference w:type="default" r:id="rId18"/>
          <w:footnotePr>
            <w:pos w:val="beneathText"/>
          </w:footnotePr>
          <w:pgSz w:w="11905" w:h="16837"/>
          <w:pgMar w:top="567" w:right="567" w:bottom="567" w:left="1134" w:header="856" w:footer="1134" w:gutter="0"/>
          <w:pgNumType w:start="1"/>
          <w:cols w:space="720"/>
          <w:titlePg/>
          <w:docGrid w:linePitch="360"/>
        </w:sectPr>
      </w:pPr>
    </w:p>
    <w:p w:rsidR="00EA5677" w:rsidRPr="000C4988" w:rsidRDefault="00EA5677" w:rsidP="00FB57D1">
      <w:pPr>
        <w:pStyle w:val="ConsPlusNormal"/>
        <w:widowControl/>
        <w:suppressAutoHyphens w:val="0"/>
        <w:spacing w:line="240" w:lineRule="exact"/>
        <w:ind w:left="7350" w:right="8"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0C4988"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EA5677" w:rsidRPr="000C4988" w:rsidRDefault="00EA5677" w:rsidP="00EA5677">
      <w:pPr>
        <w:pStyle w:val="1"/>
        <w:suppressAutoHyphens w:val="0"/>
        <w:spacing w:before="0" w:after="0" w:line="240" w:lineRule="exact"/>
        <w:ind w:left="7350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0C4988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к административному регламенту предоставления </w:t>
      </w:r>
      <w:r w:rsidR="000C4988" w:rsidRPr="000C4988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управлением труда и социальной защиты населения администрации Ипатовского муниципального района Ставропольского края государственной услуги </w:t>
      </w:r>
      <w:r w:rsidRPr="000C4988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государственной услуги «Назначение и выплата ежемесячного пособия по уходу за ребенком»</w:t>
      </w:r>
    </w:p>
    <w:p w:rsidR="00EA5677" w:rsidRPr="000C4988" w:rsidRDefault="00EA5677" w:rsidP="00EA5677">
      <w:pPr>
        <w:pStyle w:val="Standard"/>
        <w:suppressAutoHyphens w:val="0"/>
      </w:pPr>
    </w:p>
    <w:p w:rsidR="00EA5677" w:rsidRPr="000C4988" w:rsidRDefault="00EA5677" w:rsidP="00EA5677">
      <w:pPr>
        <w:pStyle w:val="Standard"/>
        <w:suppressAutoHyphens w:val="0"/>
        <w:rPr>
          <w:sz w:val="28"/>
          <w:szCs w:val="28"/>
        </w:rPr>
      </w:pPr>
    </w:p>
    <w:p w:rsidR="00EA5677" w:rsidRPr="000C4988" w:rsidRDefault="00EA5677" w:rsidP="00EA5677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0C4988">
        <w:rPr>
          <w:rFonts w:ascii="Times New Roman" w:hAnsi="Times New Roman" w:cs="Times New Roman"/>
          <w:sz w:val="28"/>
          <w:szCs w:val="28"/>
        </w:rPr>
        <w:t xml:space="preserve">Блок-схема назначения и выплаты ежемесячного пособия по уходу за ребенком </w:t>
      </w:r>
    </w:p>
    <w:p w:rsidR="00EA5677" w:rsidRPr="00EA5677" w:rsidRDefault="00007A3A" w:rsidP="00EA5677">
      <w:pPr>
        <w:suppressAutoHyphens w:val="0"/>
        <w:rPr>
          <w:rFonts w:ascii="Times New Roman" w:hAnsi="Times New Roman" w:cs="Times New Roman"/>
          <w:color w:val="FF0000"/>
          <w:sz w:val="28"/>
          <w:szCs w:val="28"/>
        </w:rPr>
      </w:pPr>
      <w:r w:rsidRPr="00007A3A">
        <w:rPr>
          <w:noProof/>
          <w:color w:val="FF0000"/>
        </w:rPr>
        <w:pict>
          <v:rect id="_x0000_s1026" style="position:absolute;margin-left:118.7pt;margin-top:13.55pt;width:132pt;height:34.75pt;z-index:251660288">
            <v:textbox style="mso-next-textbox:#_x0000_s1026">
              <w:txbxContent>
                <w:p w:rsidR="00ED03D5" w:rsidRPr="00FE749C" w:rsidRDefault="00ED03D5" w:rsidP="00EA56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E749C">
                    <w:rPr>
                      <w:rFonts w:ascii="Times New Roman" w:eastAsia="Times New Roman" w:hAnsi="Times New Roman" w:cs="Times New Roman"/>
                    </w:rPr>
                    <w:t>Прием</w:t>
                  </w:r>
                  <w:r>
                    <w:rPr>
                      <w:rFonts w:ascii="Times New Roman" w:eastAsia="Times New Roman" w:hAnsi="Times New Roman" w:cs="Times New Roman"/>
                    </w:rPr>
                    <w:t>, регистрация</w:t>
                  </w:r>
                  <w:r w:rsidRPr="00FE749C">
                    <w:rPr>
                      <w:rFonts w:ascii="Times New Roman" w:eastAsia="Times New Roman" w:hAnsi="Times New Roman" w:cs="Times New Roman"/>
                    </w:rPr>
                    <w:t xml:space="preserve"> документов</w:t>
                  </w:r>
                </w:p>
              </w:txbxContent>
            </v:textbox>
          </v:rect>
        </w:pict>
      </w:r>
    </w:p>
    <w:p w:rsidR="00EA5677" w:rsidRPr="00EA5677" w:rsidRDefault="00007A3A" w:rsidP="00EA5677">
      <w:pPr>
        <w:suppressAutoHyphens w:val="0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pict>
          <v:line id="_x0000_s1040" style="position:absolute;z-index:251674624" from="250.7pt,14.75pt" to="493.5pt,49.25pt">
            <v:stroke endarrow="block"/>
          </v:line>
        </w:pict>
      </w:r>
    </w:p>
    <w:p w:rsidR="00EA5677" w:rsidRPr="00EA5677" w:rsidRDefault="00EA5677" w:rsidP="00EA5677">
      <w:pPr>
        <w:suppressAutoHyphens w:val="0"/>
        <w:rPr>
          <w:rFonts w:ascii="Times New Roman" w:hAnsi="Times New Roman" w:cs="Times New Roman"/>
          <w:color w:val="FF0000"/>
        </w:rPr>
      </w:pPr>
    </w:p>
    <w:p w:rsidR="00EA5677" w:rsidRPr="00EA5677" w:rsidRDefault="00007A3A" w:rsidP="00EA5677">
      <w:pPr>
        <w:tabs>
          <w:tab w:val="left" w:pos="7440"/>
        </w:tabs>
        <w:suppressAutoHyphens w:val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  <w:lang w:eastAsia="ru-RU"/>
        </w:rPr>
        <w:pict>
          <v:line id="_x0000_s1045" style="position:absolute;z-index:251679744" from="180pt,6pt" to="180pt,21.1pt">
            <v:stroke endarrow="block"/>
          </v:line>
        </w:pict>
      </w:r>
      <w:r w:rsidRPr="00007A3A">
        <w:rPr>
          <w:noProof/>
          <w:color w:val="FF0000"/>
          <w:lang w:eastAsia="ru-RU"/>
        </w:rPr>
        <w:pict>
          <v:rect id="_x0000_s1035" style="position:absolute;margin-left:493.5pt;margin-top:2.35pt;width:131.25pt;height:68.35pt;z-index:251669504">
            <v:textbox style="mso-next-textbox:#_x0000_s1035">
              <w:txbxContent>
                <w:p w:rsidR="00ED03D5" w:rsidRPr="00BD42AA" w:rsidRDefault="00ED03D5" w:rsidP="00EA56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D42AA">
                    <w:rPr>
                      <w:rFonts w:ascii="Times New Roman" w:hAnsi="Times New Roman" w:cs="Times New Roman"/>
                    </w:rPr>
                    <w:t>Фор</w:t>
                  </w:r>
                  <w:r>
                    <w:rPr>
                      <w:rFonts w:ascii="Times New Roman" w:hAnsi="Times New Roman" w:cs="Times New Roman"/>
                    </w:rPr>
                    <w:t>мирование и направление межведомственных  (ведомственных) запросов</w:t>
                  </w:r>
                </w:p>
              </w:txbxContent>
            </v:textbox>
          </v:rect>
        </w:pict>
      </w:r>
    </w:p>
    <w:p w:rsidR="00EA5677" w:rsidRPr="00EA5677" w:rsidRDefault="00007A3A" w:rsidP="00EA5677">
      <w:pPr>
        <w:tabs>
          <w:tab w:val="left" w:pos="7875"/>
        </w:tabs>
        <w:suppressAutoHyphens w:val="0"/>
        <w:rPr>
          <w:rFonts w:ascii="Times New Roman" w:hAnsi="Times New Roman" w:cs="Times New Roman"/>
          <w:color w:val="FF0000"/>
        </w:rPr>
      </w:pPr>
      <w:r w:rsidRPr="00007A3A">
        <w:rPr>
          <w:noProof/>
          <w:color w:val="FF0000"/>
        </w:rPr>
        <w:pict>
          <v:rect id="_x0000_s1027" style="position:absolute;margin-left:118.7pt;margin-top:11.05pt;width:132pt;height:24pt;z-index:251661312">
            <v:textbox style="mso-next-textbox:#_x0000_s1027">
              <w:txbxContent>
                <w:p w:rsidR="00ED03D5" w:rsidRPr="00FE749C" w:rsidRDefault="00ED03D5" w:rsidP="00EA56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E749C">
                    <w:rPr>
                      <w:rFonts w:ascii="Times New Roman" w:eastAsia="Times New Roman" w:hAnsi="Times New Roman" w:cs="Times New Roman"/>
                    </w:rPr>
                    <w:t>Проверка права</w:t>
                  </w:r>
                </w:p>
              </w:txbxContent>
            </v:textbox>
          </v:rect>
        </w:pict>
      </w:r>
    </w:p>
    <w:p w:rsidR="00EA5677" w:rsidRPr="00EA5677" w:rsidRDefault="00007A3A" w:rsidP="00EA5677">
      <w:pPr>
        <w:tabs>
          <w:tab w:val="left" w:pos="7440"/>
        </w:tabs>
        <w:suppressAutoHyphens w:val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  <w:lang w:eastAsia="ru-RU"/>
        </w:rPr>
        <w:pict>
          <v:line id="_x0000_s1044" style="position:absolute;flip:x y;z-index:251678720" from="250.7pt,8.3pt" to="493.5pt,17.2pt">
            <v:stroke endarrow="block"/>
          </v:line>
        </w:pict>
      </w:r>
    </w:p>
    <w:p w:rsidR="00EA5677" w:rsidRPr="00EA5677" w:rsidRDefault="00007A3A" w:rsidP="00EA5677">
      <w:pPr>
        <w:tabs>
          <w:tab w:val="left" w:pos="7440"/>
        </w:tabs>
        <w:suppressAutoHyphens w:val="0"/>
        <w:rPr>
          <w:rFonts w:ascii="Times New Roman" w:hAnsi="Times New Roman" w:cs="Times New Roman"/>
          <w:color w:val="FF0000"/>
        </w:rPr>
      </w:pPr>
      <w:r w:rsidRPr="00007A3A">
        <w:rPr>
          <w:noProof/>
          <w:color w:val="FF0000"/>
          <w:lang w:eastAsia="ru-RU"/>
        </w:rPr>
        <w:pict>
          <v:line id="_x0000_s1041" style="position:absolute;z-index:251675648" from="250.7pt,5.1pt" to="493.5pt,74pt">
            <v:stroke endarrow="block"/>
          </v:line>
        </w:pict>
      </w:r>
      <w:r w:rsidRPr="00007A3A">
        <w:rPr>
          <w:noProof/>
          <w:color w:val="FF0000"/>
          <w:lang w:eastAsia="ru-RU"/>
        </w:rPr>
        <w:pict>
          <v:line id="_x0000_s1036" style="position:absolute;z-index:251670528" from="180pt,10.45pt" to="180pt,40.45pt">
            <v:stroke endarrow="block"/>
          </v:line>
        </w:pict>
      </w:r>
    </w:p>
    <w:p w:rsidR="00EA5677" w:rsidRPr="00EA5677" w:rsidRDefault="00EA5677" w:rsidP="00EA5677">
      <w:pPr>
        <w:suppressAutoHyphens w:val="0"/>
        <w:rPr>
          <w:rFonts w:ascii="Times New Roman" w:hAnsi="Times New Roman" w:cs="Times New Roman"/>
          <w:color w:val="FF0000"/>
        </w:rPr>
      </w:pPr>
    </w:p>
    <w:p w:rsidR="00EA5677" w:rsidRPr="00EA5677" w:rsidRDefault="00007A3A" w:rsidP="00EA5677">
      <w:pPr>
        <w:suppressAutoHyphens w:val="0"/>
        <w:rPr>
          <w:rFonts w:ascii="Times New Roman" w:hAnsi="Times New Roman" w:cs="Times New Roman"/>
          <w:color w:val="FF0000"/>
        </w:rPr>
      </w:pPr>
      <w:r w:rsidRPr="00007A3A">
        <w:rPr>
          <w:noProof/>
          <w:color w:val="FF0000"/>
          <w:lang w:eastAsia="ru-RU"/>
        </w:rPr>
        <w:pict>
          <v:line id="_x0000_s1046" style="position:absolute;z-index:251680768" from="556.5pt,10.3pt" to="556.5pt,31.2pt">
            <v:stroke endarrow="block"/>
          </v:line>
        </w:pict>
      </w:r>
    </w:p>
    <w:p w:rsidR="00EA5677" w:rsidRPr="00EA5677" w:rsidRDefault="00007A3A" w:rsidP="00EA5677">
      <w:pPr>
        <w:suppressAutoHyphens w:val="0"/>
        <w:rPr>
          <w:rFonts w:ascii="Times New Roman" w:hAnsi="Times New Roman" w:cs="Times New Roman"/>
          <w:color w:val="FF0000"/>
        </w:rPr>
      </w:pPr>
      <w:r w:rsidRPr="00007A3A">
        <w:rPr>
          <w:noProof/>
          <w:color w:val="FF0000"/>
        </w:rPr>
        <w:pict>
          <v:rect id="_x0000_s1029" style="position:absolute;margin-left:118.7pt;margin-top:4.25pt;width:132pt;height:30.35pt;z-index:251663360">
            <v:textbox style="mso-next-textbox:#_x0000_s1029">
              <w:txbxContent>
                <w:p w:rsidR="00ED03D5" w:rsidRPr="00FE749C" w:rsidRDefault="00ED03D5" w:rsidP="00EA56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E749C">
                    <w:rPr>
                      <w:rFonts w:ascii="Times New Roman" w:eastAsia="Times New Roman" w:hAnsi="Times New Roman" w:cs="Times New Roman"/>
                    </w:rPr>
                    <w:t>Решение о назначении</w:t>
                  </w:r>
                  <w:r>
                    <w:rPr>
                      <w:rFonts w:ascii="Times New Roman" w:eastAsia="Times New Roman" w:hAnsi="Times New Roman" w:cs="Times New Roman"/>
                    </w:rPr>
                    <w:t xml:space="preserve"> и выплате</w:t>
                  </w:r>
                  <w:r w:rsidRPr="00FE749C">
                    <w:rPr>
                      <w:rFonts w:ascii="Times New Roman" w:eastAsia="Times New Roman" w:hAnsi="Times New Roman" w:cs="Times New Roman"/>
                    </w:rPr>
                    <w:t xml:space="preserve"> пособия</w:t>
                  </w:r>
                </w:p>
              </w:txbxContent>
            </v:textbox>
          </v:rect>
        </w:pict>
      </w:r>
    </w:p>
    <w:p w:rsidR="00EA5677" w:rsidRPr="00EA5677" w:rsidRDefault="00007A3A" w:rsidP="00EA5677">
      <w:pPr>
        <w:tabs>
          <w:tab w:val="left" w:pos="3225"/>
        </w:tabs>
        <w:suppressAutoHyphens w:val="0"/>
        <w:rPr>
          <w:rFonts w:ascii="Times New Roman" w:hAnsi="Times New Roman" w:cs="Times New Roman"/>
          <w:color w:val="FF0000"/>
        </w:rPr>
      </w:pPr>
      <w:r w:rsidRPr="00007A3A">
        <w:rPr>
          <w:noProof/>
          <w:color w:val="FF0000"/>
        </w:rPr>
        <w:pict>
          <v:rect id="_x0000_s1028" style="position:absolute;margin-left:494.4pt;margin-top:7.05pt;width:131.1pt;height:30pt;z-index:251662336">
            <v:textbox style="mso-next-textbox:#_x0000_s1028">
              <w:txbxContent>
                <w:p w:rsidR="00ED03D5" w:rsidRPr="00FE749C" w:rsidRDefault="00ED03D5" w:rsidP="00EA56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Решение об о</w:t>
                  </w:r>
                  <w:r w:rsidRPr="00FE749C">
                    <w:rPr>
                      <w:rFonts w:ascii="Times New Roman" w:eastAsia="Times New Roman" w:hAnsi="Times New Roman" w:cs="Times New Roman"/>
                    </w:rPr>
                    <w:t>тказ</w:t>
                  </w:r>
                  <w:r>
                    <w:rPr>
                      <w:rFonts w:ascii="Times New Roman" w:eastAsia="Times New Roman" w:hAnsi="Times New Roman" w:cs="Times New Roman"/>
                    </w:rPr>
                    <w:t>е</w:t>
                  </w:r>
                  <w:r w:rsidRPr="00FE749C">
                    <w:rPr>
                      <w:rFonts w:ascii="Times New Roman" w:eastAsia="Times New Roman" w:hAnsi="Times New Roman" w:cs="Times New Roman"/>
                    </w:rPr>
                    <w:t xml:space="preserve"> в назначении пособия</w:t>
                  </w:r>
                </w:p>
              </w:txbxContent>
            </v:textbox>
          </v:rect>
        </w:pict>
      </w:r>
    </w:p>
    <w:p w:rsidR="00EA5677" w:rsidRPr="00EA5677" w:rsidRDefault="00007A3A" w:rsidP="00EA5677">
      <w:pPr>
        <w:tabs>
          <w:tab w:val="left" w:pos="3240"/>
        </w:tabs>
        <w:suppressAutoHyphens w:val="0"/>
        <w:rPr>
          <w:rFonts w:ascii="Times New Roman" w:hAnsi="Times New Roman" w:cs="Times New Roman"/>
          <w:color w:val="FF0000"/>
        </w:rPr>
      </w:pPr>
      <w:r w:rsidRPr="00007A3A">
        <w:rPr>
          <w:noProof/>
          <w:color w:val="FF0000"/>
          <w:lang w:eastAsia="ru-RU"/>
        </w:rPr>
        <w:pict>
          <v:line id="_x0000_s1037" style="position:absolute;z-index:251671552" from="180pt,10.45pt" to="180pt,32.95pt">
            <v:stroke endarrow="block"/>
          </v:line>
        </w:pict>
      </w:r>
    </w:p>
    <w:p w:rsidR="00EA5677" w:rsidRPr="00EA5677" w:rsidRDefault="00EA5677" w:rsidP="00EA5677">
      <w:pPr>
        <w:tabs>
          <w:tab w:val="left" w:pos="7875"/>
        </w:tabs>
        <w:suppressAutoHyphens w:val="0"/>
        <w:rPr>
          <w:rFonts w:ascii="Times New Roman" w:hAnsi="Times New Roman" w:cs="Times New Roman"/>
          <w:color w:val="FF0000"/>
        </w:rPr>
      </w:pPr>
      <w:r w:rsidRPr="00EA5677">
        <w:rPr>
          <w:rFonts w:ascii="Times New Roman" w:hAnsi="Times New Roman" w:cs="Times New Roman"/>
          <w:color w:val="FF0000"/>
        </w:rPr>
        <w:tab/>
      </w:r>
    </w:p>
    <w:p w:rsidR="00EA5677" w:rsidRPr="00EA5677" w:rsidRDefault="00007A3A" w:rsidP="00EA5677">
      <w:pPr>
        <w:tabs>
          <w:tab w:val="left" w:pos="5850"/>
        </w:tabs>
        <w:suppressAutoHyphens w:val="0"/>
        <w:rPr>
          <w:rFonts w:ascii="Times New Roman" w:hAnsi="Times New Roman" w:cs="Times New Roman"/>
          <w:color w:val="FF0000"/>
        </w:rPr>
      </w:pPr>
      <w:r w:rsidRPr="00007A3A">
        <w:rPr>
          <w:noProof/>
          <w:color w:val="FF0000"/>
        </w:rPr>
        <w:pict>
          <v:rect id="_x0000_s1032" style="position:absolute;margin-left:118.7pt;margin-top:8.8pt;width:132pt;height:43.25pt;z-index:251666432">
            <v:textbox style="mso-next-textbox:#_x0000_s1032">
              <w:txbxContent>
                <w:p w:rsidR="00ED03D5" w:rsidRPr="00FE749C" w:rsidRDefault="00ED03D5" w:rsidP="00EA56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E749C">
                    <w:rPr>
                      <w:rFonts w:ascii="Times New Roman" w:eastAsia="Times New Roman" w:hAnsi="Times New Roman" w:cs="Times New Roman"/>
                    </w:rPr>
                    <w:t>Уведомление о назначении</w:t>
                  </w:r>
                  <w:r>
                    <w:rPr>
                      <w:rFonts w:ascii="Times New Roman" w:eastAsia="Times New Roman" w:hAnsi="Times New Roman" w:cs="Times New Roman"/>
                    </w:rPr>
                    <w:t xml:space="preserve"> и выплате пособия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color w:val="FF0000"/>
          <w:lang w:eastAsia="ru-RU"/>
        </w:rPr>
        <w:pict>
          <v:line id="_x0000_s1042" style="position:absolute;z-index:251676672" from="556.5pt,2.7pt" to="556.5pt,35.2pt">
            <v:stroke endarrow="block"/>
          </v:line>
        </w:pict>
      </w:r>
      <w:r w:rsidR="00EA5677" w:rsidRPr="00EA5677">
        <w:rPr>
          <w:rFonts w:ascii="Times New Roman" w:hAnsi="Times New Roman" w:cs="Times New Roman"/>
          <w:color w:val="FF0000"/>
        </w:rPr>
        <w:tab/>
      </w:r>
    </w:p>
    <w:p w:rsidR="00EA5677" w:rsidRPr="00EA5677" w:rsidRDefault="00EA5677" w:rsidP="00EA5677">
      <w:pPr>
        <w:suppressAutoHyphens w:val="0"/>
        <w:rPr>
          <w:rFonts w:ascii="Times New Roman" w:hAnsi="Times New Roman" w:cs="Times New Roman"/>
          <w:color w:val="FF0000"/>
        </w:rPr>
      </w:pPr>
    </w:p>
    <w:p w:rsidR="00EA5677" w:rsidRPr="00EA5677" w:rsidRDefault="00007A3A" w:rsidP="00EA5677">
      <w:pPr>
        <w:suppressAutoHyphens w:val="0"/>
        <w:rPr>
          <w:rFonts w:ascii="Times New Roman" w:hAnsi="Times New Roman" w:cs="Times New Roman"/>
          <w:color w:val="FF0000"/>
        </w:rPr>
      </w:pPr>
      <w:r w:rsidRPr="00007A3A">
        <w:rPr>
          <w:noProof/>
          <w:color w:val="FF0000"/>
        </w:rPr>
        <w:pict>
          <v:rect id="_x0000_s1030" style="position:absolute;margin-left:493.5pt;margin-top:11.05pt;width:132pt;height:36.2pt;z-index:251664384">
            <v:textbox style="mso-next-textbox:#_x0000_s1030">
              <w:txbxContent>
                <w:p w:rsidR="00ED03D5" w:rsidRPr="00FE749C" w:rsidRDefault="00ED03D5" w:rsidP="00EA56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E749C">
                    <w:rPr>
                      <w:rFonts w:ascii="Times New Roman" w:eastAsia="Times New Roman" w:hAnsi="Times New Roman" w:cs="Times New Roman"/>
                    </w:rPr>
                    <w:t>Уведомление об отказе</w:t>
                  </w:r>
                  <w:r>
                    <w:rPr>
                      <w:rFonts w:ascii="Times New Roman" w:eastAsia="Times New Roman" w:hAnsi="Times New Roman" w:cs="Times New Roman"/>
                    </w:rPr>
                    <w:t xml:space="preserve"> в назначении пособия</w:t>
                  </w:r>
                </w:p>
              </w:txbxContent>
            </v:textbox>
          </v:rect>
        </w:pict>
      </w:r>
      <w:r w:rsidR="00EA5677" w:rsidRPr="00EA5677">
        <w:rPr>
          <w:rFonts w:ascii="Times New Roman" w:hAnsi="Times New Roman" w:cs="Times New Roman"/>
          <w:color w:val="FF0000"/>
        </w:rPr>
        <w:tab/>
      </w:r>
    </w:p>
    <w:p w:rsidR="00EA5677" w:rsidRPr="00EA5677" w:rsidRDefault="00EA5677" w:rsidP="00EA5677">
      <w:pPr>
        <w:tabs>
          <w:tab w:val="center" w:pos="7142"/>
        </w:tabs>
        <w:suppressAutoHyphens w:val="0"/>
        <w:rPr>
          <w:rFonts w:ascii="Times New Roman" w:hAnsi="Times New Roman" w:cs="Times New Roman"/>
          <w:color w:val="FF0000"/>
        </w:rPr>
      </w:pPr>
    </w:p>
    <w:p w:rsidR="00EA5677" w:rsidRPr="00EA5677" w:rsidRDefault="00007A3A" w:rsidP="00EA5677">
      <w:pPr>
        <w:suppressAutoHyphens w:val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  <w:lang w:eastAsia="ru-RU"/>
        </w:rPr>
        <w:pict>
          <v:line id="_x0000_s1038" style="position:absolute;z-index:251672576" from="180pt,2.1pt" to="180pt,23.1pt">
            <v:stroke endarrow="block"/>
          </v:line>
        </w:pict>
      </w:r>
    </w:p>
    <w:p w:rsidR="00EA5677" w:rsidRPr="00EA5677" w:rsidRDefault="00007A3A" w:rsidP="00EA5677">
      <w:pPr>
        <w:tabs>
          <w:tab w:val="left" w:pos="5475"/>
        </w:tabs>
        <w:suppressAutoHyphens w:val="0"/>
        <w:rPr>
          <w:rFonts w:ascii="Times New Roman" w:hAnsi="Times New Roman" w:cs="Times New Roman"/>
          <w:color w:val="FF0000"/>
        </w:rPr>
      </w:pPr>
      <w:r w:rsidRPr="00007A3A">
        <w:rPr>
          <w:noProof/>
          <w:color w:val="FF0000"/>
        </w:rPr>
        <w:pict>
          <v:rect id="_x0000_s1033" style="position:absolute;margin-left:118.7pt;margin-top:11pt;width:132pt;height:30pt;z-index:251667456">
            <v:textbox style="mso-next-textbox:#_x0000_s1033">
              <w:txbxContent>
                <w:p w:rsidR="00ED03D5" w:rsidRPr="00FE749C" w:rsidRDefault="00ED03D5" w:rsidP="00EA56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E749C">
                    <w:rPr>
                      <w:rFonts w:ascii="Times New Roman" w:eastAsia="Times New Roman" w:hAnsi="Times New Roman" w:cs="Times New Roman"/>
                    </w:rPr>
                    <w:t>Формирование выплатных документов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color w:val="FF0000"/>
          <w:lang w:eastAsia="ru-RU"/>
        </w:rPr>
        <w:pict>
          <v:line id="_x0000_s1043" style="position:absolute;flip:x;z-index:251677696" from="561.75pt,11pt" to="561.75pt,33.65pt">
            <v:stroke endarrow="block"/>
          </v:line>
        </w:pict>
      </w:r>
    </w:p>
    <w:p w:rsidR="00EA5677" w:rsidRPr="00EA5677" w:rsidRDefault="00EA5677" w:rsidP="00EA5677">
      <w:pPr>
        <w:tabs>
          <w:tab w:val="left" w:pos="5475"/>
        </w:tabs>
        <w:suppressAutoHyphens w:val="0"/>
        <w:rPr>
          <w:rFonts w:ascii="Times New Roman" w:hAnsi="Times New Roman" w:cs="Times New Roman"/>
          <w:color w:val="FF0000"/>
        </w:rPr>
      </w:pPr>
    </w:p>
    <w:p w:rsidR="00EA5677" w:rsidRPr="00EA5677" w:rsidRDefault="00007A3A" w:rsidP="00EA5677">
      <w:pPr>
        <w:tabs>
          <w:tab w:val="left" w:pos="1230"/>
          <w:tab w:val="left" w:pos="3405"/>
          <w:tab w:val="center" w:pos="7142"/>
        </w:tabs>
        <w:suppressAutoHyphens w:val="0"/>
        <w:rPr>
          <w:rFonts w:ascii="Times New Roman" w:hAnsi="Times New Roman" w:cs="Times New Roman"/>
          <w:color w:val="FF0000"/>
        </w:rPr>
      </w:pPr>
      <w:r w:rsidRPr="00007A3A">
        <w:rPr>
          <w:noProof/>
          <w:color w:val="FF0000"/>
        </w:rPr>
        <w:pict>
          <v:rect id="_x0000_s1031" style="position:absolute;margin-left:494.4pt;margin-top:9.55pt;width:131.25pt;height:59pt;z-index:251665408">
            <v:textbox style="mso-next-textbox:#_x0000_s1031">
              <w:txbxContent>
                <w:p w:rsidR="00ED03D5" w:rsidRDefault="00ED03D5" w:rsidP="00EA5677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FE749C">
                    <w:rPr>
                      <w:rFonts w:ascii="Times New Roman" w:eastAsia="Times New Roman" w:hAnsi="Times New Roman" w:cs="Times New Roman"/>
                    </w:rPr>
                    <w:t xml:space="preserve">Обжалование </w:t>
                  </w:r>
                  <w:r>
                    <w:rPr>
                      <w:rFonts w:ascii="Times New Roman" w:eastAsia="Times New Roman" w:hAnsi="Times New Roman" w:cs="Times New Roman"/>
                    </w:rPr>
                    <w:t xml:space="preserve">в досудебном, судебном </w:t>
                  </w:r>
                </w:p>
                <w:p w:rsidR="00ED03D5" w:rsidRPr="00FE749C" w:rsidRDefault="00ED03D5" w:rsidP="00EA56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порядке отказа в назначении пособия</w:t>
                  </w:r>
                </w:p>
              </w:txbxContent>
            </v:textbox>
          </v:rect>
        </w:pict>
      </w:r>
    </w:p>
    <w:p w:rsidR="00EA5677" w:rsidRPr="00EA5677" w:rsidRDefault="00007A3A" w:rsidP="00EA5677">
      <w:pPr>
        <w:tabs>
          <w:tab w:val="left" w:pos="6015"/>
        </w:tabs>
        <w:suppressAutoHyphens w:val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  <w:lang w:eastAsia="ru-RU"/>
        </w:rPr>
        <w:pict>
          <v:line id="_x0000_s1039" style="position:absolute;z-index:251673600" from="180pt,4.8pt" to="180pt,22.8pt">
            <v:stroke endarrow="block"/>
          </v:line>
        </w:pict>
      </w:r>
    </w:p>
    <w:p w:rsidR="00EA5677" w:rsidRPr="00EA5677" w:rsidRDefault="00007A3A" w:rsidP="00EA5677">
      <w:pPr>
        <w:tabs>
          <w:tab w:val="left" w:pos="6015"/>
        </w:tabs>
        <w:suppressAutoHyphens w:val="0"/>
        <w:rPr>
          <w:rFonts w:ascii="Times New Roman" w:hAnsi="Times New Roman" w:cs="Times New Roman"/>
          <w:color w:val="FF0000"/>
        </w:rPr>
      </w:pPr>
      <w:r w:rsidRPr="00007A3A">
        <w:rPr>
          <w:noProof/>
          <w:color w:val="FF0000"/>
        </w:rPr>
        <w:pict>
          <v:rect id="_x0000_s1034" style="position:absolute;margin-left:96pt;margin-top:10.75pt;width:180pt;height:33.65pt;flip:y;z-index:251668480">
            <v:textbox style="mso-next-textbox:#_x0000_s1034">
              <w:txbxContent>
                <w:p w:rsidR="00ED03D5" w:rsidRPr="00FE749C" w:rsidRDefault="00ED03D5" w:rsidP="00EA56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Передача выплатных документов</w:t>
                  </w:r>
                  <w:r w:rsidRPr="00FE749C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</w:rPr>
                    <w:t>в кредитные организации</w:t>
                  </w:r>
                </w:p>
              </w:txbxContent>
            </v:textbox>
          </v:rect>
        </w:pict>
      </w:r>
    </w:p>
    <w:p w:rsidR="00EA5677" w:rsidRPr="00EA5677" w:rsidRDefault="00EA5677" w:rsidP="00EA5677">
      <w:pPr>
        <w:tabs>
          <w:tab w:val="left" w:pos="6015"/>
        </w:tabs>
        <w:suppressAutoHyphens w:val="0"/>
        <w:rPr>
          <w:rFonts w:ascii="Times New Roman" w:hAnsi="Times New Roman" w:cs="Times New Roman"/>
          <w:color w:val="FF0000"/>
        </w:rPr>
      </w:pPr>
    </w:p>
    <w:p w:rsidR="00EA5677" w:rsidRPr="00EA5677" w:rsidRDefault="00EA5677" w:rsidP="00EA5677">
      <w:pPr>
        <w:tabs>
          <w:tab w:val="left" w:pos="6015"/>
        </w:tabs>
        <w:suppressAutoHyphens w:val="0"/>
        <w:jc w:val="center"/>
        <w:rPr>
          <w:rFonts w:ascii="Times New Roman" w:hAnsi="Times New Roman" w:cs="Times New Roman"/>
          <w:color w:val="FF0000"/>
        </w:rPr>
      </w:pPr>
    </w:p>
    <w:p w:rsidR="00EA5677" w:rsidRPr="00EA5677" w:rsidRDefault="00EA5677" w:rsidP="00EA5677">
      <w:pPr>
        <w:suppressAutoHyphens w:val="0"/>
        <w:rPr>
          <w:rFonts w:ascii="Times New Roman" w:hAnsi="Times New Roman" w:cs="Times New Roman"/>
          <w:color w:val="FF0000"/>
        </w:rPr>
      </w:pPr>
    </w:p>
    <w:p w:rsidR="00EA5677" w:rsidRPr="00EA5677" w:rsidRDefault="00EA5677" w:rsidP="00EA5677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color w:val="FF0000"/>
          <w:kern w:val="0"/>
          <w:sz w:val="28"/>
          <w:szCs w:val="28"/>
          <w:lang w:eastAsia="ru-RU"/>
        </w:rPr>
        <w:sectPr w:rsidR="00EA5677" w:rsidRPr="00EA5677" w:rsidSect="00EF1AC2">
          <w:headerReference w:type="first" r:id="rId19"/>
          <w:footnotePr>
            <w:pos w:val="beneathText"/>
          </w:footnotePr>
          <w:pgSz w:w="16837" w:h="11905" w:orient="landscape" w:code="9"/>
          <w:pgMar w:top="1134" w:right="567" w:bottom="1134" w:left="1985" w:header="856" w:footer="1134" w:gutter="0"/>
          <w:pgNumType w:start="1"/>
          <w:cols w:space="720"/>
          <w:titlePg/>
          <w:docGrid w:linePitch="360"/>
        </w:sectPr>
      </w:pPr>
    </w:p>
    <w:p w:rsidR="00EA5677" w:rsidRPr="000C4988" w:rsidRDefault="00EA5677" w:rsidP="00EA5677">
      <w:pPr>
        <w:pStyle w:val="ConsPlusNormal"/>
        <w:widowControl/>
        <w:suppressAutoHyphens w:val="0"/>
        <w:spacing w:line="240" w:lineRule="exact"/>
        <w:ind w:left="5145" w:right="8" w:firstLine="0"/>
        <w:jc w:val="center"/>
        <w:outlineLvl w:val="0"/>
        <w:rPr>
          <w:rFonts w:ascii="Times New Roman" w:hAnsi="Times New Roman"/>
          <w:sz w:val="24"/>
          <w:szCs w:val="24"/>
        </w:rPr>
      </w:pPr>
      <w:r w:rsidRPr="000C4988"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EA5677" w:rsidRPr="00FB57D1" w:rsidRDefault="00EA5677" w:rsidP="00EA5677">
      <w:pPr>
        <w:pStyle w:val="1"/>
        <w:suppressAutoHyphens w:val="0"/>
        <w:spacing w:before="0" w:after="0" w:line="240" w:lineRule="exact"/>
        <w:ind w:left="4830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0C4988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к административному регламенту предоставления </w:t>
      </w:r>
      <w:r w:rsidR="000C4988" w:rsidRPr="000C4988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управлением труда и социальной защиты населения администрации Ипатовского муниципального района Ставропольского края государственной </w:t>
      </w:r>
      <w:r w:rsidR="000C4988" w:rsidRPr="00FB57D1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услуги </w:t>
      </w:r>
      <w:r w:rsidRPr="00FB57D1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государственной услуги «Назначение и выплата ежемесячного пособия по уходу за ребенком»</w:t>
      </w:r>
    </w:p>
    <w:p w:rsidR="00EA5677" w:rsidRPr="00FB57D1" w:rsidRDefault="00EA5677" w:rsidP="00EA5677">
      <w:pPr>
        <w:shd w:val="clear" w:color="auto" w:fill="FFFFFF"/>
        <w:suppressAutoHyphens w:val="0"/>
        <w:ind w:right="14"/>
        <w:jc w:val="center"/>
        <w:rPr>
          <w:rFonts w:ascii="Times New Roman" w:hAnsi="Times New Roman" w:cs="Times New Roman"/>
          <w:b/>
          <w:bCs/>
          <w:spacing w:val="3"/>
        </w:rPr>
      </w:pPr>
    </w:p>
    <w:p w:rsidR="00EA5677" w:rsidRPr="00FB57D1" w:rsidRDefault="00EA5677" w:rsidP="00EA5677">
      <w:pPr>
        <w:shd w:val="clear" w:color="auto" w:fill="FFFFFF"/>
        <w:suppressAutoHyphens w:val="0"/>
        <w:ind w:right="14"/>
        <w:jc w:val="center"/>
        <w:rPr>
          <w:rFonts w:ascii="Times New Roman" w:hAnsi="Times New Roman" w:cs="Times New Roman"/>
          <w:b/>
          <w:bCs/>
          <w:spacing w:val="3"/>
        </w:rPr>
      </w:pPr>
    </w:p>
    <w:p w:rsidR="00EA5677" w:rsidRPr="00FB57D1" w:rsidRDefault="00EA5677" w:rsidP="00EA5677">
      <w:pPr>
        <w:shd w:val="clear" w:color="auto" w:fill="FFFFFF"/>
        <w:suppressAutoHyphens w:val="0"/>
        <w:ind w:right="14"/>
        <w:jc w:val="right"/>
        <w:rPr>
          <w:rFonts w:ascii="Times New Roman" w:hAnsi="Times New Roman" w:cs="Times New Roman"/>
          <w:b/>
          <w:bCs/>
          <w:spacing w:val="3"/>
          <w:sz w:val="24"/>
        </w:rPr>
      </w:pPr>
      <w:r w:rsidRPr="00FB57D1">
        <w:rPr>
          <w:rFonts w:ascii="Times New Roman" w:hAnsi="Times New Roman" w:cs="Times New Roman"/>
          <w:b/>
          <w:bCs/>
          <w:spacing w:val="3"/>
          <w:sz w:val="24"/>
        </w:rPr>
        <w:t>Форма</w:t>
      </w:r>
    </w:p>
    <w:p w:rsidR="00EA5677" w:rsidRPr="00FB57D1" w:rsidRDefault="003F47C6" w:rsidP="00EA5677">
      <w:pPr>
        <w:shd w:val="clear" w:color="auto" w:fill="FFFFFF"/>
        <w:suppressAutoHyphens w:val="0"/>
        <w:ind w:right="14"/>
        <w:jc w:val="center"/>
        <w:rPr>
          <w:rFonts w:ascii="Times New Roman" w:hAnsi="Times New Roman" w:cs="Times New Roman"/>
          <w:bCs/>
          <w:spacing w:val="-3"/>
          <w:sz w:val="24"/>
        </w:rPr>
      </w:pPr>
      <w:r w:rsidRPr="00FB57D1">
        <w:rPr>
          <w:rFonts w:ascii="Times New Roman" w:hAnsi="Times New Roman" w:cs="Times New Roman"/>
          <w:bCs/>
          <w:spacing w:val="-3"/>
          <w:sz w:val="24"/>
        </w:rPr>
        <w:t>Управление труда и социальной защиты населения администрации Ипатовского муниципального района Ставропольского края</w:t>
      </w:r>
    </w:p>
    <w:p w:rsidR="00EA5677" w:rsidRPr="00FB57D1" w:rsidRDefault="00EA5677" w:rsidP="00EA5677">
      <w:pPr>
        <w:shd w:val="clear" w:color="auto" w:fill="FFFFFF"/>
        <w:suppressAutoHyphens w:val="0"/>
        <w:ind w:right="14"/>
        <w:jc w:val="center"/>
        <w:rPr>
          <w:rFonts w:ascii="Times New Roman" w:hAnsi="Times New Roman" w:cs="Times New Roman"/>
          <w:bCs/>
          <w:spacing w:val="-3"/>
          <w:sz w:val="24"/>
        </w:rPr>
      </w:pPr>
    </w:p>
    <w:p w:rsidR="00EA5677" w:rsidRPr="00FB57D1" w:rsidRDefault="00EA5677" w:rsidP="00EA5677">
      <w:pPr>
        <w:shd w:val="clear" w:color="auto" w:fill="FFFFFF"/>
        <w:suppressAutoHyphens w:val="0"/>
        <w:ind w:right="14"/>
        <w:jc w:val="center"/>
        <w:rPr>
          <w:rFonts w:ascii="Times New Roman" w:hAnsi="Times New Roman" w:cs="Times New Roman"/>
          <w:b/>
          <w:bCs/>
          <w:spacing w:val="-3"/>
        </w:rPr>
      </w:pPr>
      <w:r w:rsidRPr="00FB57D1">
        <w:rPr>
          <w:rFonts w:ascii="Times New Roman" w:hAnsi="Times New Roman" w:cs="Times New Roman"/>
          <w:b/>
          <w:bCs/>
          <w:spacing w:val="-3"/>
        </w:rPr>
        <w:t>ЗАЯВЛЕНИЕ О НАЗНАЧЕНИИ ЕЖЕМЕСЯЧНОГО ПОСОБИЯ ПО УХОДУ ЗА РЕБЕНКОМ</w:t>
      </w:r>
    </w:p>
    <w:p w:rsidR="00EA5677" w:rsidRPr="00FB57D1" w:rsidRDefault="00EA5677" w:rsidP="00EA5677">
      <w:pPr>
        <w:shd w:val="clear" w:color="auto" w:fill="FFFFFF"/>
        <w:tabs>
          <w:tab w:val="left" w:pos="540"/>
          <w:tab w:val="left" w:pos="1080"/>
        </w:tabs>
        <w:suppressAutoHyphens w:val="0"/>
        <w:ind w:right="-97"/>
        <w:rPr>
          <w:rFonts w:ascii="Times New Roman" w:hAnsi="Times New Roman" w:cs="Times New Roman"/>
          <w:spacing w:val="-3"/>
          <w:sz w:val="22"/>
          <w:szCs w:val="22"/>
        </w:rPr>
      </w:pPr>
      <w:r w:rsidRPr="00FB57D1">
        <w:rPr>
          <w:rFonts w:ascii="Times New Roman" w:hAnsi="Times New Roman" w:cs="Times New Roman"/>
          <w:spacing w:val="-3"/>
          <w:sz w:val="22"/>
          <w:szCs w:val="22"/>
        </w:rPr>
        <w:t>Гр.  ____________________________________________________________________________________</w:t>
      </w:r>
    </w:p>
    <w:p w:rsidR="00EA5677" w:rsidRPr="00FB57D1" w:rsidRDefault="00EA5677" w:rsidP="00EA5677">
      <w:pPr>
        <w:suppressAutoHyphens w:val="0"/>
        <w:ind w:right="-97"/>
        <w:rPr>
          <w:rFonts w:ascii="Times New Roman" w:hAnsi="Times New Roman" w:cs="Times New Roman"/>
          <w:spacing w:val="-3"/>
          <w:sz w:val="22"/>
          <w:szCs w:val="22"/>
        </w:rPr>
      </w:pPr>
      <w:r w:rsidRPr="00FB57D1">
        <w:rPr>
          <w:rFonts w:ascii="Times New Roman" w:hAnsi="Times New Roman" w:cs="Times New Roman"/>
          <w:spacing w:val="-3"/>
          <w:sz w:val="22"/>
          <w:szCs w:val="22"/>
        </w:rPr>
        <w:t xml:space="preserve">                                                                          (Ф.И.О. полностью) </w:t>
      </w:r>
    </w:p>
    <w:p w:rsidR="00EA5677" w:rsidRPr="00FB57D1" w:rsidRDefault="00EA5677" w:rsidP="00EA5677">
      <w:pPr>
        <w:suppressAutoHyphens w:val="0"/>
        <w:ind w:right="-97"/>
        <w:rPr>
          <w:rFonts w:ascii="Times New Roman" w:hAnsi="Times New Roman" w:cs="Times New Roman"/>
          <w:spacing w:val="-3"/>
          <w:sz w:val="22"/>
          <w:szCs w:val="22"/>
        </w:rPr>
      </w:pPr>
      <w:r w:rsidRPr="00FB57D1">
        <w:rPr>
          <w:rFonts w:ascii="Times New Roman" w:hAnsi="Times New Roman" w:cs="Times New Roman"/>
          <w:spacing w:val="-3"/>
          <w:sz w:val="22"/>
          <w:szCs w:val="22"/>
        </w:rPr>
        <w:t>Статус  (мать, отец, опекун, другой родственник - нужное подчеркнуть)</w:t>
      </w:r>
    </w:p>
    <w:p w:rsidR="00EA5677" w:rsidRPr="00FB57D1" w:rsidRDefault="00EA5677" w:rsidP="00EA5677">
      <w:pPr>
        <w:suppressAutoHyphens w:val="0"/>
        <w:ind w:right="-97"/>
        <w:rPr>
          <w:rFonts w:ascii="Times New Roman" w:hAnsi="Times New Roman" w:cs="Times New Roman"/>
          <w:spacing w:val="-3"/>
          <w:sz w:val="22"/>
          <w:szCs w:val="22"/>
        </w:rPr>
      </w:pPr>
      <w:r w:rsidRPr="00FB57D1">
        <w:rPr>
          <w:rFonts w:ascii="Times New Roman" w:hAnsi="Times New Roman" w:cs="Times New Roman"/>
          <w:spacing w:val="-3"/>
          <w:sz w:val="22"/>
          <w:szCs w:val="22"/>
        </w:rPr>
        <w:t>Адрес места жительства ________________________________________________________________________________________</w:t>
      </w:r>
    </w:p>
    <w:p w:rsidR="00EA5677" w:rsidRPr="00FB57D1" w:rsidRDefault="00EA5677" w:rsidP="00EA5677">
      <w:pPr>
        <w:suppressAutoHyphens w:val="0"/>
        <w:ind w:right="-97"/>
        <w:rPr>
          <w:rFonts w:ascii="Times New Roman" w:hAnsi="Times New Roman" w:cs="Times New Roman"/>
          <w:spacing w:val="-3"/>
          <w:sz w:val="22"/>
          <w:szCs w:val="22"/>
        </w:rPr>
      </w:pPr>
      <w:r w:rsidRPr="00FB57D1">
        <w:rPr>
          <w:rFonts w:ascii="Times New Roman" w:hAnsi="Times New Roman" w:cs="Times New Roman"/>
          <w:spacing w:val="-3"/>
          <w:sz w:val="22"/>
          <w:szCs w:val="22"/>
        </w:rPr>
        <w:t>Адрес места пребывания (фактического проживания) __________________________________________</w:t>
      </w:r>
    </w:p>
    <w:p w:rsidR="00EA5677" w:rsidRPr="00FB57D1" w:rsidRDefault="00EA5677" w:rsidP="00EA5677">
      <w:pPr>
        <w:suppressAutoHyphens w:val="0"/>
        <w:ind w:right="-97"/>
        <w:rPr>
          <w:rFonts w:ascii="Times New Roman" w:hAnsi="Times New Roman" w:cs="Times New Roman"/>
          <w:spacing w:val="-3"/>
          <w:sz w:val="22"/>
          <w:szCs w:val="22"/>
        </w:rPr>
      </w:pPr>
      <w:r w:rsidRPr="00FB57D1">
        <w:rPr>
          <w:rFonts w:ascii="Times New Roman" w:hAnsi="Times New Roman" w:cs="Times New Roman"/>
          <w:spacing w:val="-3"/>
          <w:sz w:val="22"/>
          <w:szCs w:val="22"/>
        </w:rPr>
        <w:t>________________________________________ телефон  _______________________________________</w:t>
      </w:r>
    </w:p>
    <w:p w:rsidR="00EA5677" w:rsidRPr="00FB57D1" w:rsidRDefault="00EA5677" w:rsidP="00EA5677">
      <w:pPr>
        <w:suppressAutoHyphens w:val="0"/>
        <w:rPr>
          <w:rFonts w:ascii="Times New Roman" w:hAnsi="Times New Roman" w:cs="Times New Roman"/>
          <w:spacing w:val="-3"/>
          <w:sz w:val="22"/>
          <w:szCs w:val="22"/>
        </w:rPr>
      </w:pPr>
      <w:r w:rsidRPr="00FB57D1">
        <w:rPr>
          <w:rFonts w:ascii="Times New Roman" w:hAnsi="Times New Roman" w:cs="Times New Roman"/>
          <w:spacing w:val="-3"/>
          <w:sz w:val="22"/>
          <w:szCs w:val="22"/>
        </w:rPr>
        <w:t>Паспорт</w:t>
      </w:r>
      <w:r w:rsidR="003F47C6" w:rsidRPr="00FB57D1">
        <w:rPr>
          <w:rFonts w:ascii="Times New Roman" w:hAnsi="Times New Roman" w:cs="Times New Roman"/>
          <w:spacing w:val="-3"/>
          <w:sz w:val="22"/>
          <w:szCs w:val="22"/>
        </w:rPr>
        <w:t xml:space="preserve"> гражданина России</w:t>
      </w:r>
      <w:r w:rsidRPr="00FB57D1">
        <w:rPr>
          <w:rFonts w:ascii="Times New Roman" w:hAnsi="Times New Roman" w:cs="Times New Roman"/>
          <w:spacing w:val="-3"/>
          <w:sz w:val="22"/>
          <w:szCs w:val="22"/>
        </w:rPr>
        <w:t>:</w:t>
      </w: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620"/>
        <w:gridCol w:w="2772"/>
        <w:gridCol w:w="2088"/>
        <w:gridCol w:w="3060"/>
      </w:tblGrid>
      <w:tr w:rsidR="00EA5677" w:rsidRPr="00FB57D1" w:rsidTr="00EF1AC2">
        <w:trPr>
          <w:trHeight w:hRule="exact" w:val="353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5677" w:rsidRPr="00FB57D1" w:rsidRDefault="00EA5677" w:rsidP="00EF1AC2">
            <w:pPr>
              <w:shd w:val="clear" w:color="auto" w:fill="FFFFFF"/>
              <w:suppressAutoHyphens w:val="0"/>
              <w:rPr>
                <w:rFonts w:ascii="Times New Roman" w:hAnsi="Times New Roman" w:cs="Times New Roman"/>
                <w:iCs/>
                <w:spacing w:val="-3"/>
                <w:sz w:val="22"/>
              </w:rPr>
            </w:pPr>
            <w:r w:rsidRPr="00FB57D1">
              <w:rPr>
                <w:rFonts w:ascii="Times New Roman" w:hAnsi="Times New Roman" w:cs="Times New Roman"/>
                <w:iCs/>
                <w:spacing w:val="-3"/>
                <w:sz w:val="22"/>
                <w:szCs w:val="22"/>
              </w:rPr>
              <w:t>Серия</w:t>
            </w:r>
          </w:p>
        </w:tc>
        <w:tc>
          <w:tcPr>
            <w:tcW w:w="2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5677" w:rsidRPr="00FB57D1" w:rsidRDefault="00EA5677" w:rsidP="00EF1AC2">
            <w:pPr>
              <w:shd w:val="clear" w:color="auto" w:fill="FFFFFF"/>
              <w:suppressAutoHyphens w:val="0"/>
              <w:rPr>
                <w:rFonts w:ascii="Times New Roman" w:hAnsi="Times New Roman" w:cs="Times New Roman"/>
                <w:iCs/>
                <w:spacing w:val="-3"/>
                <w:sz w:val="22"/>
              </w:rPr>
            </w:pP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5677" w:rsidRPr="00FB57D1" w:rsidRDefault="00EA5677" w:rsidP="00EF1AC2">
            <w:pPr>
              <w:shd w:val="clear" w:color="auto" w:fill="FFFFFF"/>
              <w:suppressAutoHyphens w:val="0"/>
              <w:rPr>
                <w:rFonts w:ascii="Times New Roman" w:hAnsi="Times New Roman" w:cs="Times New Roman"/>
                <w:iCs/>
                <w:spacing w:val="-3"/>
                <w:sz w:val="22"/>
              </w:rPr>
            </w:pPr>
            <w:r w:rsidRPr="00FB57D1">
              <w:rPr>
                <w:rFonts w:ascii="Times New Roman" w:hAnsi="Times New Roman" w:cs="Times New Roman"/>
                <w:iCs/>
                <w:spacing w:val="-3"/>
                <w:sz w:val="22"/>
                <w:szCs w:val="22"/>
              </w:rPr>
              <w:t>Дата рождения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5677" w:rsidRPr="00FB57D1" w:rsidRDefault="00EA5677" w:rsidP="00EF1AC2">
            <w:pPr>
              <w:shd w:val="clear" w:color="auto" w:fill="FFFFFF"/>
              <w:suppressAutoHyphens w:val="0"/>
              <w:rPr>
                <w:rFonts w:ascii="Times New Roman" w:hAnsi="Times New Roman" w:cs="Times New Roman"/>
                <w:iCs/>
                <w:spacing w:val="-3"/>
                <w:sz w:val="22"/>
              </w:rPr>
            </w:pPr>
          </w:p>
        </w:tc>
      </w:tr>
      <w:tr w:rsidR="00EA5677" w:rsidRPr="00FB57D1" w:rsidTr="00EF1AC2">
        <w:trPr>
          <w:trHeight w:hRule="exact" w:val="274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5677" w:rsidRPr="00FB57D1" w:rsidRDefault="00EA5677" w:rsidP="00EF1AC2">
            <w:pPr>
              <w:shd w:val="clear" w:color="auto" w:fill="FFFFFF"/>
              <w:suppressAutoHyphens w:val="0"/>
              <w:rPr>
                <w:rFonts w:ascii="Times New Roman" w:hAnsi="Times New Roman" w:cs="Times New Roman"/>
                <w:iCs/>
                <w:spacing w:val="-3"/>
                <w:sz w:val="22"/>
              </w:rPr>
            </w:pPr>
            <w:r w:rsidRPr="00FB57D1">
              <w:rPr>
                <w:rFonts w:ascii="Times New Roman" w:hAnsi="Times New Roman" w:cs="Times New Roman"/>
                <w:iCs/>
                <w:spacing w:val="-3"/>
                <w:sz w:val="22"/>
                <w:szCs w:val="22"/>
              </w:rPr>
              <w:t>Номер</w:t>
            </w:r>
          </w:p>
        </w:tc>
        <w:tc>
          <w:tcPr>
            <w:tcW w:w="27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A5677" w:rsidRPr="00FB57D1" w:rsidRDefault="00EA5677" w:rsidP="00EF1AC2">
            <w:pPr>
              <w:shd w:val="clear" w:color="auto" w:fill="FFFFFF"/>
              <w:suppressAutoHyphens w:val="0"/>
              <w:rPr>
                <w:rFonts w:ascii="Times New Roman" w:hAnsi="Times New Roman" w:cs="Times New Roman"/>
                <w:iCs/>
                <w:spacing w:val="-3"/>
                <w:sz w:val="22"/>
              </w:rPr>
            </w:pP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A5677" w:rsidRPr="00FB57D1" w:rsidRDefault="00EA5677" w:rsidP="00EF1AC2">
            <w:pPr>
              <w:shd w:val="clear" w:color="auto" w:fill="FFFFFF"/>
              <w:suppressAutoHyphens w:val="0"/>
              <w:rPr>
                <w:rFonts w:ascii="Times New Roman" w:hAnsi="Times New Roman" w:cs="Times New Roman"/>
                <w:iCs/>
                <w:spacing w:val="-3"/>
                <w:sz w:val="22"/>
              </w:rPr>
            </w:pPr>
            <w:r w:rsidRPr="00FB57D1">
              <w:rPr>
                <w:rFonts w:ascii="Times New Roman" w:hAnsi="Times New Roman" w:cs="Times New Roman"/>
                <w:iCs/>
                <w:spacing w:val="-3"/>
                <w:sz w:val="22"/>
                <w:szCs w:val="22"/>
              </w:rPr>
              <w:t>Дата выдачи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A5677" w:rsidRPr="00FB57D1" w:rsidRDefault="00EA5677" w:rsidP="00EF1AC2">
            <w:pPr>
              <w:shd w:val="clear" w:color="auto" w:fill="FFFFFF"/>
              <w:suppressAutoHyphens w:val="0"/>
              <w:rPr>
                <w:rFonts w:ascii="Times New Roman" w:hAnsi="Times New Roman" w:cs="Times New Roman"/>
                <w:iCs/>
                <w:spacing w:val="-3"/>
                <w:sz w:val="22"/>
              </w:rPr>
            </w:pPr>
          </w:p>
        </w:tc>
      </w:tr>
      <w:tr w:rsidR="00EA5677" w:rsidRPr="00FB57D1" w:rsidTr="00EF1AC2">
        <w:trPr>
          <w:trHeight w:hRule="exact" w:val="31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A5677" w:rsidRPr="00FB57D1" w:rsidRDefault="00EA5677" w:rsidP="00EF1AC2">
            <w:pPr>
              <w:shd w:val="clear" w:color="auto" w:fill="FFFFFF"/>
              <w:suppressAutoHyphens w:val="0"/>
              <w:rPr>
                <w:rFonts w:ascii="Times New Roman" w:hAnsi="Times New Roman" w:cs="Times New Roman"/>
                <w:iCs/>
                <w:spacing w:val="-3"/>
                <w:sz w:val="22"/>
              </w:rPr>
            </w:pPr>
            <w:r w:rsidRPr="00FB57D1">
              <w:rPr>
                <w:rFonts w:ascii="Times New Roman" w:hAnsi="Times New Roman" w:cs="Times New Roman"/>
                <w:iCs/>
                <w:spacing w:val="-3"/>
                <w:sz w:val="22"/>
                <w:szCs w:val="22"/>
              </w:rPr>
              <w:t>Кем выдан</w:t>
            </w:r>
          </w:p>
        </w:tc>
        <w:tc>
          <w:tcPr>
            <w:tcW w:w="7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677" w:rsidRPr="00FB57D1" w:rsidRDefault="00EA5677" w:rsidP="00EF1AC2">
            <w:pPr>
              <w:shd w:val="clear" w:color="auto" w:fill="FFFFFF"/>
              <w:suppressAutoHyphens w:val="0"/>
              <w:rPr>
                <w:rFonts w:ascii="Times New Roman" w:hAnsi="Times New Roman" w:cs="Times New Roman"/>
                <w:iCs/>
                <w:spacing w:val="-3"/>
                <w:sz w:val="22"/>
              </w:rPr>
            </w:pPr>
          </w:p>
        </w:tc>
      </w:tr>
    </w:tbl>
    <w:p w:rsidR="00EA5677" w:rsidRPr="00FB57D1" w:rsidRDefault="00EA5677" w:rsidP="00EA5677">
      <w:pPr>
        <w:shd w:val="clear" w:color="auto" w:fill="FFFFFF"/>
        <w:tabs>
          <w:tab w:val="left" w:pos="540"/>
        </w:tabs>
        <w:suppressAutoHyphens w:val="0"/>
        <w:rPr>
          <w:rFonts w:ascii="Times New Roman" w:hAnsi="Times New Roman" w:cs="Times New Roman"/>
          <w:spacing w:val="-3"/>
          <w:kern w:val="22"/>
          <w:sz w:val="22"/>
          <w:szCs w:val="22"/>
        </w:rPr>
      </w:pPr>
      <w:r w:rsidRPr="00FB57D1">
        <w:rPr>
          <w:rFonts w:ascii="Times New Roman" w:hAnsi="Times New Roman" w:cs="Times New Roman"/>
          <w:spacing w:val="-3"/>
          <w:kern w:val="22"/>
          <w:sz w:val="22"/>
          <w:szCs w:val="22"/>
        </w:rPr>
        <w:t xml:space="preserve">*Гр. ___________________________________________________________________________________ </w:t>
      </w:r>
    </w:p>
    <w:p w:rsidR="00EA5677" w:rsidRPr="00FB57D1" w:rsidRDefault="00EA5677" w:rsidP="00EA5677">
      <w:pPr>
        <w:shd w:val="clear" w:color="auto" w:fill="FFFFFF"/>
        <w:tabs>
          <w:tab w:val="left" w:pos="540"/>
        </w:tabs>
        <w:suppressAutoHyphens w:val="0"/>
        <w:rPr>
          <w:rFonts w:ascii="Times New Roman" w:hAnsi="Times New Roman" w:cs="Times New Roman"/>
          <w:spacing w:val="-3"/>
          <w:kern w:val="22"/>
          <w:sz w:val="22"/>
          <w:szCs w:val="22"/>
        </w:rPr>
      </w:pPr>
      <w:r w:rsidRPr="00FB57D1">
        <w:rPr>
          <w:rFonts w:ascii="Times New Roman" w:hAnsi="Times New Roman" w:cs="Times New Roman"/>
          <w:spacing w:val="-3"/>
          <w:kern w:val="22"/>
          <w:sz w:val="22"/>
          <w:szCs w:val="22"/>
        </w:rPr>
        <w:t xml:space="preserve">                            (Ф.И.О. законного представителя/доверенного лица - нужное подчеркнуть) </w:t>
      </w:r>
    </w:p>
    <w:p w:rsidR="00EA5677" w:rsidRPr="00FB57D1" w:rsidRDefault="00EA5677" w:rsidP="00EA5677">
      <w:pPr>
        <w:shd w:val="clear" w:color="auto" w:fill="FFFFFF"/>
        <w:tabs>
          <w:tab w:val="left" w:pos="540"/>
        </w:tabs>
        <w:suppressAutoHyphens w:val="0"/>
        <w:rPr>
          <w:rFonts w:ascii="Times New Roman" w:hAnsi="Times New Roman" w:cs="Times New Roman"/>
          <w:spacing w:val="-3"/>
          <w:sz w:val="22"/>
          <w:szCs w:val="22"/>
        </w:rPr>
      </w:pPr>
      <w:r w:rsidRPr="00FB57D1">
        <w:rPr>
          <w:rFonts w:ascii="Times New Roman" w:hAnsi="Times New Roman" w:cs="Times New Roman"/>
          <w:spacing w:val="-3"/>
          <w:sz w:val="22"/>
          <w:szCs w:val="22"/>
        </w:rPr>
        <w:t>Адрес места жительства  _________________________________________________________________</w:t>
      </w:r>
    </w:p>
    <w:p w:rsidR="00EA5677" w:rsidRPr="00FB57D1" w:rsidRDefault="00EA5677" w:rsidP="00EA5677">
      <w:pPr>
        <w:shd w:val="clear" w:color="auto" w:fill="FFFFFF"/>
        <w:tabs>
          <w:tab w:val="left" w:pos="540"/>
        </w:tabs>
        <w:suppressAutoHyphens w:val="0"/>
        <w:rPr>
          <w:rFonts w:ascii="Times New Roman" w:hAnsi="Times New Roman" w:cs="Times New Roman"/>
          <w:spacing w:val="-3"/>
          <w:sz w:val="22"/>
          <w:szCs w:val="22"/>
        </w:rPr>
      </w:pPr>
      <w:r w:rsidRPr="00FB57D1">
        <w:rPr>
          <w:rFonts w:ascii="Times New Roman" w:hAnsi="Times New Roman" w:cs="Times New Roman"/>
          <w:spacing w:val="-3"/>
          <w:sz w:val="22"/>
          <w:szCs w:val="22"/>
        </w:rPr>
        <w:t>Адрес места пребывания (фактического проживания) _________________________________________</w:t>
      </w:r>
    </w:p>
    <w:p w:rsidR="00EA5677" w:rsidRPr="00FB57D1" w:rsidRDefault="00EA5677" w:rsidP="00EA5677">
      <w:pPr>
        <w:suppressAutoHyphens w:val="0"/>
        <w:rPr>
          <w:rFonts w:ascii="Times New Roman" w:hAnsi="Times New Roman" w:cs="Times New Roman"/>
          <w:spacing w:val="-3"/>
          <w:sz w:val="22"/>
          <w:szCs w:val="22"/>
        </w:rPr>
      </w:pPr>
      <w:r w:rsidRPr="00FB57D1">
        <w:rPr>
          <w:rFonts w:ascii="Times New Roman" w:hAnsi="Times New Roman" w:cs="Times New Roman"/>
          <w:spacing w:val="-3"/>
          <w:sz w:val="22"/>
          <w:szCs w:val="22"/>
        </w:rPr>
        <w:t>Паспорт:</w:t>
      </w: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620"/>
        <w:gridCol w:w="2772"/>
        <w:gridCol w:w="2088"/>
        <w:gridCol w:w="3060"/>
      </w:tblGrid>
      <w:tr w:rsidR="00EA5677" w:rsidRPr="00FB57D1" w:rsidTr="00EF1AC2">
        <w:trPr>
          <w:trHeight w:hRule="exact" w:val="353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5677" w:rsidRPr="00FB57D1" w:rsidRDefault="00EA5677" w:rsidP="00EF1AC2">
            <w:pPr>
              <w:shd w:val="clear" w:color="auto" w:fill="FFFFFF"/>
              <w:suppressAutoHyphens w:val="0"/>
              <w:rPr>
                <w:rFonts w:ascii="Times New Roman" w:hAnsi="Times New Roman" w:cs="Times New Roman"/>
                <w:iCs/>
                <w:spacing w:val="-3"/>
                <w:sz w:val="22"/>
              </w:rPr>
            </w:pPr>
            <w:r w:rsidRPr="00FB57D1">
              <w:rPr>
                <w:rFonts w:ascii="Times New Roman" w:hAnsi="Times New Roman" w:cs="Times New Roman"/>
                <w:iCs/>
                <w:spacing w:val="-3"/>
                <w:sz w:val="22"/>
                <w:szCs w:val="22"/>
              </w:rPr>
              <w:t>Серия</w:t>
            </w:r>
          </w:p>
        </w:tc>
        <w:tc>
          <w:tcPr>
            <w:tcW w:w="2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5677" w:rsidRPr="00FB57D1" w:rsidRDefault="00EA5677" w:rsidP="00EF1AC2">
            <w:pPr>
              <w:shd w:val="clear" w:color="auto" w:fill="FFFFFF"/>
              <w:suppressAutoHyphens w:val="0"/>
              <w:rPr>
                <w:rFonts w:ascii="Times New Roman" w:hAnsi="Times New Roman" w:cs="Times New Roman"/>
                <w:iCs/>
                <w:spacing w:val="-3"/>
                <w:sz w:val="22"/>
              </w:rPr>
            </w:pP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5677" w:rsidRPr="00FB57D1" w:rsidRDefault="00EA5677" w:rsidP="00EF1AC2">
            <w:pPr>
              <w:shd w:val="clear" w:color="auto" w:fill="FFFFFF"/>
              <w:suppressAutoHyphens w:val="0"/>
              <w:rPr>
                <w:rFonts w:ascii="Times New Roman" w:hAnsi="Times New Roman" w:cs="Times New Roman"/>
                <w:iCs/>
                <w:spacing w:val="-3"/>
                <w:sz w:val="22"/>
              </w:rPr>
            </w:pPr>
            <w:r w:rsidRPr="00FB57D1">
              <w:rPr>
                <w:rFonts w:ascii="Times New Roman" w:hAnsi="Times New Roman" w:cs="Times New Roman"/>
                <w:iCs/>
                <w:spacing w:val="-3"/>
                <w:sz w:val="22"/>
                <w:szCs w:val="22"/>
              </w:rPr>
              <w:t>Дата рождения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5677" w:rsidRPr="00FB57D1" w:rsidRDefault="00EA5677" w:rsidP="00EF1AC2">
            <w:pPr>
              <w:shd w:val="clear" w:color="auto" w:fill="FFFFFF"/>
              <w:suppressAutoHyphens w:val="0"/>
              <w:rPr>
                <w:rFonts w:ascii="Times New Roman" w:hAnsi="Times New Roman" w:cs="Times New Roman"/>
                <w:iCs/>
                <w:spacing w:val="-3"/>
                <w:sz w:val="22"/>
              </w:rPr>
            </w:pPr>
          </w:p>
        </w:tc>
      </w:tr>
      <w:tr w:rsidR="00EA5677" w:rsidRPr="00FB57D1" w:rsidTr="00EF1AC2">
        <w:trPr>
          <w:trHeight w:hRule="exact" w:val="274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5677" w:rsidRPr="00FB57D1" w:rsidRDefault="00EA5677" w:rsidP="00EF1AC2">
            <w:pPr>
              <w:shd w:val="clear" w:color="auto" w:fill="FFFFFF"/>
              <w:suppressAutoHyphens w:val="0"/>
              <w:rPr>
                <w:rFonts w:ascii="Times New Roman" w:hAnsi="Times New Roman" w:cs="Times New Roman"/>
                <w:iCs/>
                <w:spacing w:val="-3"/>
                <w:sz w:val="22"/>
              </w:rPr>
            </w:pPr>
            <w:r w:rsidRPr="00FB57D1">
              <w:rPr>
                <w:rFonts w:ascii="Times New Roman" w:hAnsi="Times New Roman" w:cs="Times New Roman"/>
                <w:iCs/>
                <w:spacing w:val="-3"/>
                <w:sz w:val="22"/>
                <w:szCs w:val="22"/>
              </w:rPr>
              <w:t>Номер</w:t>
            </w:r>
          </w:p>
        </w:tc>
        <w:tc>
          <w:tcPr>
            <w:tcW w:w="27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A5677" w:rsidRPr="00FB57D1" w:rsidRDefault="00EA5677" w:rsidP="00EF1AC2">
            <w:pPr>
              <w:shd w:val="clear" w:color="auto" w:fill="FFFFFF"/>
              <w:suppressAutoHyphens w:val="0"/>
              <w:rPr>
                <w:rFonts w:ascii="Times New Roman" w:hAnsi="Times New Roman" w:cs="Times New Roman"/>
                <w:iCs/>
                <w:spacing w:val="-3"/>
                <w:sz w:val="22"/>
              </w:rPr>
            </w:pP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A5677" w:rsidRPr="00FB57D1" w:rsidRDefault="00EA5677" w:rsidP="00EF1AC2">
            <w:pPr>
              <w:shd w:val="clear" w:color="auto" w:fill="FFFFFF"/>
              <w:suppressAutoHyphens w:val="0"/>
              <w:rPr>
                <w:rFonts w:ascii="Times New Roman" w:hAnsi="Times New Roman" w:cs="Times New Roman"/>
                <w:iCs/>
                <w:spacing w:val="-3"/>
                <w:sz w:val="22"/>
              </w:rPr>
            </w:pPr>
            <w:r w:rsidRPr="00FB57D1">
              <w:rPr>
                <w:rFonts w:ascii="Times New Roman" w:hAnsi="Times New Roman" w:cs="Times New Roman"/>
                <w:iCs/>
                <w:spacing w:val="-3"/>
                <w:sz w:val="22"/>
                <w:szCs w:val="22"/>
              </w:rPr>
              <w:t>Дата выдачи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A5677" w:rsidRPr="00FB57D1" w:rsidRDefault="00EA5677" w:rsidP="00EF1AC2">
            <w:pPr>
              <w:shd w:val="clear" w:color="auto" w:fill="FFFFFF"/>
              <w:suppressAutoHyphens w:val="0"/>
              <w:rPr>
                <w:rFonts w:ascii="Times New Roman" w:hAnsi="Times New Roman" w:cs="Times New Roman"/>
                <w:iCs/>
                <w:spacing w:val="-3"/>
                <w:sz w:val="22"/>
              </w:rPr>
            </w:pPr>
          </w:p>
        </w:tc>
      </w:tr>
      <w:tr w:rsidR="00EA5677" w:rsidRPr="00FB57D1" w:rsidTr="00EF1AC2">
        <w:trPr>
          <w:trHeight w:hRule="exact" w:val="31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A5677" w:rsidRPr="00FB57D1" w:rsidRDefault="00EA5677" w:rsidP="00EF1AC2">
            <w:pPr>
              <w:shd w:val="clear" w:color="auto" w:fill="FFFFFF"/>
              <w:suppressAutoHyphens w:val="0"/>
              <w:rPr>
                <w:rFonts w:ascii="Times New Roman" w:hAnsi="Times New Roman" w:cs="Times New Roman"/>
                <w:iCs/>
                <w:spacing w:val="-3"/>
                <w:sz w:val="22"/>
              </w:rPr>
            </w:pPr>
            <w:r w:rsidRPr="00FB57D1">
              <w:rPr>
                <w:rFonts w:ascii="Times New Roman" w:hAnsi="Times New Roman" w:cs="Times New Roman"/>
                <w:iCs/>
                <w:spacing w:val="-3"/>
                <w:sz w:val="22"/>
                <w:szCs w:val="22"/>
              </w:rPr>
              <w:t>Кем выдан</w:t>
            </w:r>
          </w:p>
        </w:tc>
        <w:tc>
          <w:tcPr>
            <w:tcW w:w="7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677" w:rsidRPr="00FB57D1" w:rsidRDefault="00EA5677" w:rsidP="00EF1AC2">
            <w:pPr>
              <w:shd w:val="clear" w:color="auto" w:fill="FFFFFF"/>
              <w:suppressAutoHyphens w:val="0"/>
              <w:rPr>
                <w:rFonts w:ascii="Times New Roman" w:hAnsi="Times New Roman" w:cs="Times New Roman"/>
                <w:iCs/>
                <w:spacing w:val="-3"/>
                <w:sz w:val="22"/>
              </w:rPr>
            </w:pPr>
          </w:p>
        </w:tc>
      </w:tr>
    </w:tbl>
    <w:p w:rsidR="00EA5677" w:rsidRPr="00FB57D1" w:rsidRDefault="00EA5677" w:rsidP="00EA5677">
      <w:pPr>
        <w:shd w:val="clear" w:color="auto" w:fill="FFFFFF"/>
        <w:tabs>
          <w:tab w:val="left" w:pos="540"/>
        </w:tabs>
        <w:suppressAutoHyphens w:val="0"/>
        <w:rPr>
          <w:rFonts w:ascii="Times New Roman" w:hAnsi="Times New Roman" w:cs="Times New Roman"/>
          <w:spacing w:val="-3"/>
          <w:kern w:val="22"/>
          <w:sz w:val="22"/>
          <w:szCs w:val="22"/>
        </w:rPr>
      </w:pPr>
      <w:r w:rsidRPr="00FB57D1">
        <w:rPr>
          <w:rFonts w:ascii="Times New Roman" w:hAnsi="Times New Roman" w:cs="Times New Roman"/>
          <w:spacing w:val="-3"/>
          <w:kern w:val="22"/>
          <w:sz w:val="22"/>
          <w:szCs w:val="22"/>
        </w:rPr>
        <w:t>Документ, подтверждающий полномочия законного представителя (доверенного лица):</w:t>
      </w:r>
    </w:p>
    <w:p w:rsidR="00EA5677" w:rsidRPr="00FB57D1" w:rsidRDefault="00EA5677" w:rsidP="00EA5677">
      <w:pPr>
        <w:shd w:val="clear" w:color="auto" w:fill="FFFFFF"/>
        <w:tabs>
          <w:tab w:val="left" w:pos="540"/>
        </w:tabs>
        <w:suppressAutoHyphens w:val="0"/>
        <w:rPr>
          <w:rFonts w:ascii="Times New Roman" w:hAnsi="Times New Roman" w:cs="Times New Roman"/>
          <w:spacing w:val="-3"/>
          <w:kern w:val="22"/>
          <w:sz w:val="22"/>
          <w:szCs w:val="22"/>
        </w:rPr>
      </w:pPr>
      <w:r w:rsidRPr="00FB57D1">
        <w:rPr>
          <w:rFonts w:ascii="Times New Roman" w:hAnsi="Times New Roman" w:cs="Times New Roman"/>
          <w:spacing w:val="-3"/>
          <w:kern w:val="22"/>
          <w:sz w:val="22"/>
          <w:szCs w:val="22"/>
        </w:rPr>
        <w:t>Серия _____ Номер __________ Дата выдачи________________</w:t>
      </w:r>
    </w:p>
    <w:p w:rsidR="00EA5677" w:rsidRPr="00FB57D1" w:rsidRDefault="00EA5677" w:rsidP="00EA5677">
      <w:pPr>
        <w:shd w:val="clear" w:color="auto" w:fill="FFFFFF"/>
        <w:tabs>
          <w:tab w:val="left" w:pos="540"/>
        </w:tabs>
        <w:suppressAutoHyphens w:val="0"/>
        <w:rPr>
          <w:rFonts w:ascii="Times New Roman" w:hAnsi="Times New Roman" w:cs="Times New Roman"/>
          <w:spacing w:val="-3"/>
          <w:kern w:val="22"/>
          <w:sz w:val="22"/>
          <w:szCs w:val="22"/>
        </w:rPr>
      </w:pPr>
      <w:r w:rsidRPr="00FB57D1">
        <w:rPr>
          <w:rFonts w:ascii="Times New Roman" w:hAnsi="Times New Roman" w:cs="Times New Roman"/>
          <w:spacing w:val="-3"/>
          <w:kern w:val="22"/>
          <w:sz w:val="22"/>
          <w:szCs w:val="22"/>
        </w:rPr>
        <w:t>Кем выдан__________________________________________</w:t>
      </w:r>
    </w:p>
    <w:p w:rsidR="00EA5677" w:rsidRPr="00FB57D1" w:rsidRDefault="00EA5677" w:rsidP="00EA5677">
      <w:pPr>
        <w:shd w:val="clear" w:color="auto" w:fill="FFFFFF"/>
        <w:tabs>
          <w:tab w:val="left" w:pos="540"/>
        </w:tabs>
        <w:suppressAutoHyphens w:val="0"/>
        <w:rPr>
          <w:rFonts w:ascii="Times New Roman" w:hAnsi="Times New Roman" w:cs="Times New Roman"/>
          <w:spacing w:val="-3"/>
          <w:kern w:val="22"/>
          <w:sz w:val="22"/>
          <w:szCs w:val="22"/>
        </w:rPr>
      </w:pPr>
      <w:r w:rsidRPr="00FB57D1">
        <w:rPr>
          <w:rFonts w:ascii="Times New Roman" w:hAnsi="Times New Roman"/>
          <w:sz w:val="24"/>
        </w:rPr>
        <w:t>«___»_____________20___года                                            _____________________________</w:t>
      </w:r>
    </w:p>
    <w:p w:rsidR="00EA5677" w:rsidRPr="00FB57D1" w:rsidRDefault="00EA5677" w:rsidP="00EA5677">
      <w:pPr>
        <w:shd w:val="clear" w:color="auto" w:fill="FFFFFF"/>
        <w:tabs>
          <w:tab w:val="left" w:pos="540"/>
        </w:tabs>
        <w:suppressAutoHyphens w:val="0"/>
        <w:rPr>
          <w:rFonts w:ascii="Times New Roman" w:hAnsi="Times New Roman" w:cs="Times New Roman"/>
          <w:spacing w:val="-3"/>
          <w:kern w:val="22"/>
          <w:sz w:val="18"/>
          <w:szCs w:val="18"/>
        </w:rPr>
      </w:pPr>
      <w:r w:rsidRPr="00FB57D1">
        <w:rPr>
          <w:rFonts w:ascii="Times New Roman" w:hAnsi="Times New Roman" w:cs="Times New Roman"/>
          <w:spacing w:val="-3"/>
          <w:kern w:val="22"/>
          <w:sz w:val="18"/>
          <w:szCs w:val="18"/>
        </w:rPr>
        <w:t xml:space="preserve">                                                                                                                               (подпись законного представителя/доверенного лица)</w:t>
      </w:r>
    </w:p>
    <w:p w:rsidR="00EA5677" w:rsidRPr="00FB57D1" w:rsidRDefault="00EA5677" w:rsidP="00EA5677">
      <w:pPr>
        <w:shd w:val="clear" w:color="auto" w:fill="FFFFFF"/>
        <w:tabs>
          <w:tab w:val="left" w:pos="540"/>
        </w:tabs>
        <w:suppressAutoHyphens w:val="0"/>
        <w:rPr>
          <w:rFonts w:ascii="Times New Roman" w:hAnsi="Times New Roman" w:cs="Times New Roman"/>
          <w:spacing w:val="-3"/>
          <w:kern w:val="22"/>
          <w:sz w:val="22"/>
          <w:szCs w:val="22"/>
        </w:rPr>
      </w:pPr>
      <w:r w:rsidRPr="00FB57D1">
        <w:rPr>
          <w:rFonts w:ascii="Times New Roman" w:hAnsi="Times New Roman" w:cs="Times New Roman"/>
          <w:spacing w:val="-3"/>
          <w:kern w:val="22"/>
          <w:sz w:val="22"/>
          <w:szCs w:val="22"/>
        </w:rPr>
        <w:t>*Сведения заполняются в случае подачи заявления законным представителем (доверенным лицом).</w:t>
      </w:r>
    </w:p>
    <w:p w:rsidR="00EA5677" w:rsidRPr="00FB57D1" w:rsidRDefault="00EA5677" w:rsidP="00EA5677">
      <w:pPr>
        <w:shd w:val="clear" w:color="auto" w:fill="FFFFFF"/>
        <w:tabs>
          <w:tab w:val="left" w:pos="540"/>
        </w:tabs>
        <w:suppressAutoHyphens w:val="0"/>
        <w:rPr>
          <w:rFonts w:ascii="Times New Roman" w:hAnsi="Times New Roman" w:cs="Times New Roman"/>
          <w:spacing w:val="-3"/>
          <w:kern w:val="22"/>
          <w:sz w:val="22"/>
          <w:szCs w:val="22"/>
        </w:rPr>
      </w:pPr>
      <w:r w:rsidRPr="00FB57D1">
        <w:rPr>
          <w:rFonts w:ascii="Times New Roman" w:hAnsi="Times New Roman" w:cs="Times New Roman"/>
          <w:spacing w:val="-3"/>
          <w:kern w:val="22"/>
          <w:sz w:val="22"/>
          <w:szCs w:val="22"/>
        </w:rPr>
        <w:t>Прошу назначить мне ежемесячное пособие по уходу за  ребенком: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7020"/>
        <w:gridCol w:w="1980"/>
      </w:tblGrid>
      <w:tr w:rsidR="00EA5677" w:rsidRPr="00FB57D1" w:rsidTr="00EF1AC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77" w:rsidRPr="00FB57D1" w:rsidRDefault="00EA5677" w:rsidP="00EF1AC2">
            <w:pPr>
              <w:suppressAutoHyphens w:val="0"/>
              <w:jc w:val="center"/>
              <w:rPr>
                <w:rFonts w:ascii="Times New Roman" w:hAnsi="Times New Roman" w:cs="Times New Roman"/>
                <w:iCs/>
                <w:spacing w:val="-3"/>
                <w:sz w:val="22"/>
              </w:rPr>
            </w:pPr>
            <w:r w:rsidRPr="00FB57D1">
              <w:rPr>
                <w:rFonts w:ascii="Times New Roman" w:hAnsi="Times New Roman" w:cs="Times New Roman"/>
                <w:iCs/>
                <w:spacing w:val="-3"/>
                <w:sz w:val="22"/>
                <w:szCs w:val="22"/>
              </w:rPr>
              <w:t>№ п/п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77" w:rsidRPr="00FB57D1" w:rsidRDefault="00EA5677" w:rsidP="00EF1AC2">
            <w:pPr>
              <w:suppressAutoHyphens w:val="0"/>
              <w:jc w:val="center"/>
              <w:rPr>
                <w:rFonts w:ascii="Times New Roman" w:hAnsi="Times New Roman" w:cs="Times New Roman"/>
                <w:iCs/>
                <w:spacing w:val="-3"/>
                <w:sz w:val="22"/>
              </w:rPr>
            </w:pPr>
            <w:r w:rsidRPr="00FB57D1">
              <w:rPr>
                <w:rFonts w:ascii="Times New Roman" w:eastAsia="MS Mincho" w:hAnsi="Times New Roman" w:cs="Times New Roman"/>
                <w:iCs/>
                <w:spacing w:val="-3"/>
                <w:sz w:val="22"/>
                <w:szCs w:val="22"/>
              </w:rPr>
              <w:t xml:space="preserve">Фамилия, имя, отчество ребенка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77" w:rsidRPr="00FB57D1" w:rsidRDefault="00EA5677" w:rsidP="00EF1AC2">
            <w:pPr>
              <w:suppressAutoHyphens w:val="0"/>
              <w:jc w:val="center"/>
              <w:rPr>
                <w:rFonts w:ascii="Times New Roman" w:eastAsia="MS Mincho" w:hAnsi="Times New Roman" w:cs="Times New Roman"/>
                <w:iCs/>
                <w:spacing w:val="-3"/>
                <w:sz w:val="22"/>
              </w:rPr>
            </w:pPr>
            <w:r w:rsidRPr="00FB57D1">
              <w:rPr>
                <w:rFonts w:ascii="Times New Roman" w:eastAsia="MS Mincho" w:hAnsi="Times New Roman" w:cs="Times New Roman"/>
                <w:iCs/>
                <w:spacing w:val="-3"/>
                <w:sz w:val="22"/>
                <w:szCs w:val="22"/>
              </w:rPr>
              <w:t>Число, месяц,</w:t>
            </w:r>
          </w:p>
          <w:p w:rsidR="00EA5677" w:rsidRPr="00FB57D1" w:rsidRDefault="00EA5677" w:rsidP="00EF1AC2">
            <w:pPr>
              <w:suppressAutoHyphens w:val="0"/>
              <w:jc w:val="center"/>
              <w:rPr>
                <w:rFonts w:ascii="Times New Roman" w:hAnsi="Times New Roman" w:cs="Times New Roman"/>
                <w:iCs/>
                <w:spacing w:val="-3"/>
                <w:sz w:val="22"/>
              </w:rPr>
            </w:pPr>
            <w:r w:rsidRPr="00FB57D1">
              <w:rPr>
                <w:rFonts w:ascii="Times New Roman" w:eastAsia="MS Mincho" w:hAnsi="Times New Roman" w:cs="Times New Roman"/>
                <w:iCs/>
                <w:spacing w:val="-3"/>
                <w:sz w:val="22"/>
                <w:szCs w:val="22"/>
              </w:rPr>
              <w:t>год рождения</w:t>
            </w:r>
          </w:p>
        </w:tc>
      </w:tr>
      <w:tr w:rsidR="00EA5677" w:rsidRPr="00FB57D1" w:rsidTr="00EF1AC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77" w:rsidRPr="00FB57D1" w:rsidRDefault="00EA5677" w:rsidP="00EF1AC2">
            <w:pPr>
              <w:suppressAutoHyphens w:val="0"/>
              <w:rPr>
                <w:rFonts w:ascii="Times New Roman" w:hAnsi="Times New Roman" w:cs="Times New Roman"/>
                <w:spacing w:val="-3"/>
                <w:sz w:val="22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77" w:rsidRPr="00FB57D1" w:rsidRDefault="00EA5677" w:rsidP="00EF1AC2">
            <w:pPr>
              <w:suppressAutoHyphens w:val="0"/>
              <w:rPr>
                <w:rFonts w:ascii="Times New Roman" w:hAnsi="Times New Roman" w:cs="Times New Roman"/>
                <w:spacing w:val="-3"/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77" w:rsidRPr="00FB57D1" w:rsidRDefault="00EA5677" w:rsidP="00EF1AC2">
            <w:pPr>
              <w:suppressAutoHyphens w:val="0"/>
              <w:rPr>
                <w:rFonts w:ascii="Times New Roman" w:hAnsi="Times New Roman" w:cs="Times New Roman"/>
                <w:spacing w:val="-3"/>
                <w:sz w:val="22"/>
              </w:rPr>
            </w:pPr>
          </w:p>
        </w:tc>
      </w:tr>
    </w:tbl>
    <w:p w:rsidR="00EA5677" w:rsidRPr="00FB57D1" w:rsidRDefault="00EA5677" w:rsidP="003F47C6">
      <w:pPr>
        <w:shd w:val="clear" w:color="auto" w:fill="FFFFFF"/>
        <w:tabs>
          <w:tab w:val="left" w:pos="540"/>
        </w:tabs>
        <w:suppressAutoHyphens w:val="0"/>
        <w:ind w:right="-202" w:hanging="210"/>
        <w:jc w:val="both"/>
        <w:rPr>
          <w:rFonts w:ascii="Times New Roman" w:hAnsi="Times New Roman" w:cs="Times New Roman"/>
          <w:spacing w:val="-3"/>
          <w:sz w:val="22"/>
          <w:szCs w:val="22"/>
        </w:rPr>
      </w:pPr>
      <w:r w:rsidRPr="00FB57D1">
        <w:rPr>
          <w:rFonts w:ascii="Times New Roman" w:hAnsi="Times New Roman" w:cs="Times New Roman"/>
          <w:spacing w:val="-3"/>
          <w:sz w:val="22"/>
          <w:szCs w:val="22"/>
        </w:rPr>
        <w:tab/>
        <w:t>Для назначения ежемесячного пособия по уходу за ребенком представляю следующие документы:</w:t>
      </w:r>
    </w:p>
    <w:tbl>
      <w:tblPr>
        <w:tblW w:w="977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"/>
        <w:gridCol w:w="180"/>
        <w:gridCol w:w="450"/>
        <w:gridCol w:w="315"/>
        <w:gridCol w:w="492"/>
        <w:gridCol w:w="1515"/>
        <w:gridCol w:w="91"/>
        <w:gridCol w:w="38"/>
        <w:gridCol w:w="11"/>
        <w:gridCol w:w="772"/>
        <w:gridCol w:w="7"/>
        <w:gridCol w:w="353"/>
        <w:gridCol w:w="303"/>
        <w:gridCol w:w="1190"/>
        <w:gridCol w:w="302"/>
        <w:gridCol w:w="586"/>
        <w:gridCol w:w="537"/>
        <w:gridCol w:w="1048"/>
        <w:gridCol w:w="1107"/>
        <w:gridCol w:w="180"/>
        <w:gridCol w:w="119"/>
      </w:tblGrid>
      <w:tr w:rsidR="00EA5677" w:rsidRPr="00FB57D1" w:rsidTr="00EF1AC2">
        <w:trPr>
          <w:gridBefore w:val="1"/>
          <w:wBefore w:w="180" w:type="dxa"/>
          <w:trHeight w:val="363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77" w:rsidRPr="00FB57D1" w:rsidRDefault="00EA5677" w:rsidP="00EF1AC2">
            <w:pPr>
              <w:tabs>
                <w:tab w:val="left" w:pos="-495"/>
              </w:tabs>
              <w:suppressAutoHyphens w:val="0"/>
              <w:jc w:val="center"/>
              <w:rPr>
                <w:rFonts w:ascii="Times New Roman" w:hAnsi="Times New Roman" w:cs="Times New Roman"/>
                <w:iCs/>
                <w:spacing w:val="-3"/>
                <w:sz w:val="22"/>
              </w:rPr>
            </w:pPr>
            <w:r w:rsidRPr="00FB57D1">
              <w:rPr>
                <w:rFonts w:ascii="Times New Roman" w:hAnsi="Times New Roman" w:cs="Times New Roman"/>
                <w:iCs/>
                <w:spacing w:val="-3"/>
                <w:sz w:val="22"/>
                <w:szCs w:val="22"/>
              </w:rPr>
              <w:t>№ п/п</w:t>
            </w:r>
          </w:p>
        </w:tc>
        <w:tc>
          <w:tcPr>
            <w:tcW w:w="75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77" w:rsidRPr="00FB57D1" w:rsidRDefault="00EA5677" w:rsidP="00EF1AC2">
            <w:pPr>
              <w:tabs>
                <w:tab w:val="left" w:pos="540"/>
              </w:tabs>
              <w:suppressAutoHyphens w:val="0"/>
              <w:jc w:val="center"/>
              <w:rPr>
                <w:rFonts w:ascii="Times New Roman" w:hAnsi="Times New Roman" w:cs="Times New Roman"/>
                <w:iCs/>
                <w:spacing w:val="-3"/>
                <w:sz w:val="22"/>
              </w:rPr>
            </w:pPr>
            <w:r w:rsidRPr="00FB57D1">
              <w:rPr>
                <w:rFonts w:ascii="Times New Roman" w:eastAsia="MS Mincho" w:hAnsi="Times New Roman" w:cs="Times New Roman"/>
                <w:iCs/>
                <w:spacing w:val="-3"/>
                <w:sz w:val="22"/>
                <w:szCs w:val="22"/>
              </w:rPr>
              <w:t>Наименование документа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77" w:rsidRPr="00FB57D1" w:rsidRDefault="00EA5677" w:rsidP="00EF1AC2">
            <w:pPr>
              <w:tabs>
                <w:tab w:val="left" w:pos="540"/>
              </w:tabs>
              <w:suppressAutoHyphens w:val="0"/>
              <w:jc w:val="center"/>
              <w:rPr>
                <w:rFonts w:ascii="Times New Roman" w:eastAsia="MS Mincho" w:hAnsi="Times New Roman" w:cs="Times New Roman"/>
                <w:iCs/>
                <w:spacing w:val="-3"/>
                <w:sz w:val="22"/>
              </w:rPr>
            </w:pPr>
            <w:r w:rsidRPr="00FB57D1">
              <w:rPr>
                <w:rFonts w:ascii="Times New Roman" w:eastAsia="MS Mincho" w:hAnsi="Times New Roman" w:cs="Times New Roman"/>
                <w:iCs/>
                <w:spacing w:val="-3"/>
                <w:sz w:val="22"/>
                <w:szCs w:val="22"/>
              </w:rPr>
              <w:t xml:space="preserve">Количество </w:t>
            </w:r>
          </w:p>
          <w:p w:rsidR="00EA5677" w:rsidRPr="00FB57D1" w:rsidRDefault="00EA5677" w:rsidP="00EF1AC2">
            <w:pPr>
              <w:tabs>
                <w:tab w:val="left" w:pos="540"/>
              </w:tabs>
              <w:suppressAutoHyphens w:val="0"/>
              <w:jc w:val="center"/>
              <w:rPr>
                <w:rFonts w:ascii="Times New Roman" w:hAnsi="Times New Roman" w:cs="Times New Roman"/>
                <w:iCs/>
                <w:spacing w:val="-3"/>
                <w:sz w:val="18"/>
                <w:szCs w:val="18"/>
              </w:rPr>
            </w:pPr>
            <w:r w:rsidRPr="00FB57D1">
              <w:rPr>
                <w:rFonts w:ascii="Times New Roman" w:eastAsia="MS Mincho" w:hAnsi="Times New Roman" w:cs="Times New Roman"/>
                <w:iCs/>
                <w:spacing w:val="-3"/>
                <w:sz w:val="22"/>
                <w:szCs w:val="22"/>
              </w:rPr>
              <w:t>экземпляров</w:t>
            </w:r>
          </w:p>
        </w:tc>
      </w:tr>
      <w:tr w:rsidR="00EA5677" w:rsidRPr="00FB57D1" w:rsidTr="00EF1AC2">
        <w:trPr>
          <w:gridBefore w:val="1"/>
          <w:wBefore w:w="180" w:type="dxa"/>
          <w:trHeight w:val="222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77" w:rsidRPr="00FB57D1" w:rsidRDefault="00EA5677" w:rsidP="00EF1AC2">
            <w:pPr>
              <w:tabs>
                <w:tab w:val="left" w:pos="540"/>
              </w:tabs>
              <w:suppressAutoHyphens w:val="0"/>
              <w:jc w:val="center"/>
              <w:rPr>
                <w:rFonts w:ascii="Times New Roman" w:hAnsi="Times New Roman" w:cs="Times New Roman"/>
                <w:spacing w:val="-3"/>
                <w:sz w:val="22"/>
              </w:rPr>
            </w:pPr>
            <w:r w:rsidRPr="00FB57D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1.</w:t>
            </w:r>
          </w:p>
        </w:tc>
        <w:tc>
          <w:tcPr>
            <w:tcW w:w="75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77" w:rsidRPr="00FB57D1" w:rsidRDefault="00EA5677" w:rsidP="00EF1AC2">
            <w:pPr>
              <w:tabs>
                <w:tab w:val="left" w:pos="540"/>
              </w:tabs>
              <w:suppressAutoHyphens w:val="0"/>
              <w:rPr>
                <w:rFonts w:ascii="Times New Roman" w:eastAsia="MS Mincho" w:hAnsi="Times New Roman" w:cs="Times New Roman"/>
                <w:iCs/>
                <w:spacing w:val="-3"/>
                <w:sz w:val="22"/>
              </w:rPr>
            </w:pPr>
            <w:r w:rsidRPr="00FB57D1">
              <w:rPr>
                <w:rFonts w:ascii="Times New Roman" w:eastAsia="MS Mincho" w:hAnsi="Times New Roman" w:cs="Times New Roman"/>
                <w:iCs/>
                <w:spacing w:val="-3"/>
                <w:sz w:val="22"/>
                <w:szCs w:val="22"/>
              </w:rPr>
              <w:t>Свидетельство о рождении ребенка, копия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77" w:rsidRPr="00FB57D1" w:rsidRDefault="00EA5677" w:rsidP="00EF1AC2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iCs/>
                <w:spacing w:val="-3"/>
                <w:sz w:val="22"/>
              </w:rPr>
            </w:pPr>
          </w:p>
        </w:tc>
      </w:tr>
      <w:tr w:rsidR="00EA5677" w:rsidRPr="00FB57D1" w:rsidTr="00EF1AC2">
        <w:trPr>
          <w:gridBefore w:val="1"/>
          <w:wBefore w:w="180" w:type="dxa"/>
          <w:trHeight w:val="235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77" w:rsidRPr="00FB57D1" w:rsidRDefault="00EA5677" w:rsidP="00EF1AC2">
            <w:pPr>
              <w:tabs>
                <w:tab w:val="left" w:pos="540"/>
              </w:tabs>
              <w:suppressAutoHyphens w:val="0"/>
              <w:jc w:val="center"/>
              <w:rPr>
                <w:rFonts w:ascii="Times New Roman" w:hAnsi="Times New Roman" w:cs="Times New Roman"/>
                <w:spacing w:val="-3"/>
                <w:sz w:val="22"/>
              </w:rPr>
            </w:pPr>
            <w:r w:rsidRPr="00FB57D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2.</w:t>
            </w:r>
          </w:p>
        </w:tc>
        <w:tc>
          <w:tcPr>
            <w:tcW w:w="75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77" w:rsidRPr="00FB57D1" w:rsidRDefault="00EA5677" w:rsidP="00EF1AC2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iCs/>
                <w:spacing w:val="-3"/>
                <w:sz w:val="22"/>
              </w:rPr>
            </w:pPr>
            <w:r w:rsidRPr="00FB57D1">
              <w:rPr>
                <w:rFonts w:ascii="Times New Roman" w:hAnsi="Times New Roman" w:cs="Times New Roman"/>
                <w:iCs/>
                <w:spacing w:val="-3"/>
                <w:sz w:val="22"/>
                <w:szCs w:val="22"/>
              </w:rPr>
              <w:t>Свидетельство о рождении (усыновлении, смерти) предыдущего ребенка (детей), копия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77" w:rsidRPr="00FB57D1" w:rsidRDefault="00EA5677" w:rsidP="00EF1AC2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iCs/>
                <w:spacing w:val="-3"/>
                <w:sz w:val="22"/>
              </w:rPr>
            </w:pPr>
          </w:p>
        </w:tc>
      </w:tr>
      <w:tr w:rsidR="00EA5677" w:rsidRPr="00FB57D1" w:rsidTr="00EF1AC2">
        <w:trPr>
          <w:gridBefore w:val="1"/>
          <w:wBefore w:w="180" w:type="dxa"/>
          <w:trHeight w:val="222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77" w:rsidRPr="00FB57D1" w:rsidRDefault="00EA5677" w:rsidP="00EF1AC2">
            <w:pPr>
              <w:tabs>
                <w:tab w:val="left" w:pos="540"/>
              </w:tabs>
              <w:suppressAutoHyphens w:val="0"/>
              <w:jc w:val="center"/>
              <w:rPr>
                <w:rFonts w:ascii="Times New Roman" w:hAnsi="Times New Roman" w:cs="Times New Roman"/>
                <w:spacing w:val="-3"/>
                <w:sz w:val="22"/>
              </w:rPr>
            </w:pPr>
            <w:r w:rsidRPr="00FB57D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2.</w:t>
            </w:r>
          </w:p>
        </w:tc>
        <w:tc>
          <w:tcPr>
            <w:tcW w:w="75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77" w:rsidRPr="00FB57D1" w:rsidRDefault="00EA5677" w:rsidP="00EF1AC2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iCs/>
                <w:spacing w:val="-3"/>
                <w:sz w:val="22"/>
              </w:rPr>
            </w:pPr>
            <w:r w:rsidRPr="00FB57D1">
              <w:rPr>
                <w:rFonts w:ascii="Times New Roman" w:hAnsi="Times New Roman" w:cs="Times New Roman"/>
                <w:iCs/>
                <w:spacing w:val="-3"/>
                <w:sz w:val="22"/>
                <w:szCs w:val="22"/>
              </w:rPr>
              <w:t>Копия трудовой книжки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77" w:rsidRPr="00FB57D1" w:rsidRDefault="00EA5677" w:rsidP="00EF1AC2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iCs/>
                <w:spacing w:val="-3"/>
                <w:sz w:val="22"/>
              </w:rPr>
            </w:pPr>
          </w:p>
        </w:tc>
      </w:tr>
      <w:tr w:rsidR="00EA5677" w:rsidRPr="00FB57D1" w:rsidTr="00EF1AC2">
        <w:trPr>
          <w:gridBefore w:val="1"/>
          <w:wBefore w:w="180" w:type="dxa"/>
          <w:trHeight w:val="235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77" w:rsidRPr="00FB57D1" w:rsidRDefault="00EA5677" w:rsidP="00EF1AC2">
            <w:pPr>
              <w:tabs>
                <w:tab w:val="left" w:pos="540"/>
              </w:tabs>
              <w:suppressAutoHyphens w:val="0"/>
              <w:jc w:val="center"/>
              <w:rPr>
                <w:rFonts w:ascii="Times New Roman" w:hAnsi="Times New Roman" w:cs="Times New Roman"/>
                <w:spacing w:val="-3"/>
                <w:sz w:val="22"/>
              </w:rPr>
            </w:pPr>
            <w:r w:rsidRPr="00FB57D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3.</w:t>
            </w:r>
          </w:p>
        </w:tc>
        <w:tc>
          <w:tcPr>
            <w:tcW w:w="75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77" w:rsidRPr="00FB57D1" w:rsidRDefault="00EA5677" w:rsidP="00EF1AC2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iCs/>
                <w:spacing w:val="-3"/>
                <w:sz w:val="22"/>
              </w:rPr>
            </w:pPr>
            <w:r w:rsidRPr="00FB57D1">
              <w:rPr>
                <w:rFonts w:ascii="Times New Roman" w:eastAsia="MS Mincho" w:hAnsi="Times New Roman" w:cs="Times New Roman"/>
                <w:iCs/>
                <w:spacing w:val="-3"/>
                <w:sz w:val="22"/>
                <w:szCs w:val="22"/>
              </w:rPr>
              <w:t>Справка с места работы (службы, органа соцзащиты) отца (матери)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77" w:rsidRPr="00FB57D1" w:rsidRDefault="00EA5677" w:rsidP="00EF1AC2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iCs/>
                <w:spacing w:val="-3"/>
                <w:sz w:val="22"/>
              </w:rPr>
            </w:pPr>
          </w:p>
        </w:tc>
      </w:tr>
      <w:tr w:rsidR="00EA5677" w:rsidRPr="00FB57D1" w:rsidTr="00EF1AC2">
        <w:trPr>
          <w:gridBefore w:val="1"/>
          <w:wBefore w:w="180" w:type="dxa"/>
          <w:trHeight w:val="235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77" w:rsidRPr="00FB57D1" w:rsidRDefault="00EA5677" w:rsidP="00EF1AC2">
            <w:pPr>
              <w:tabs>
                <w:tab w:val="left" w:pos="540"/>
              </w:tabs>
              <w:suppressAutoHyphens w:val="0"/>
              <w:jc w:val="center"/>
              <w:rPr>
                <w:rFonts w:ascii="Times New Roman" w:hAnsi="Times New Roman" w:cs="Times New Roman"/>
                <w:spacing w:val="-3"/>
                <w:sz w:val="22"/>
              </w:rPr>
            </w:pPr>
            <w:r w:rsidRPr="00FB57D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4.</w:t>
            </w:r>
          </w:p>
        </w:tc>
        <w:tc>
          <w:tcPr>
            <w:tcW w:w="75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77" w:rsidRPr="00FB57D1" w:rsidRDefault="00EA5677" w:rsidP="00EF1AC2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iCs/>
                <w:spacing w:val="-3"/>
                <w:sz w:val="22"/>
              </w:rPr>
            </w:pPr>
            <w:r w:rsidRPr="00FB57D1">
              <w:rPr>
                <w:rFonts w:ascii="Times New Roman" w:hAnsi="Times New Roman" w:cs="Times New Roman"/>
                <w:iCs/>
                <w:spacing w:val="-3"/>
                <w:sz w:val="22"/>
                <w:szCs w:val="22"/>
              </w:rPr>
              <w:t>Справка из органа государственной службы занятости населения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77" w:rsidRPr="00FB57D1" w:rsidRDefault="00EA5677" w:rsidP="00EF1AC2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spacing w:val="-3"/>
                <w:sz w:val="22"/>
              </w:rPr>
            </w:pPr>
          </w:p>
        </w:tc>
      </w:tr>
      <w:tr w:rsidR="00EA5677" w:rsidRPr="00FB57D1" w:rsidTr="00EF1AC2">
        <w:trPr>
          <w:gridBefore w:val="1"/>
          <w:wBefore w:w="180" w:type="dxa"/>
          <w:trHeight w:val="235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77" w:rsidRPr="00FB57D1" w:rsidRDefault="00EA5677" w:rsidP="00EF1AC2">
            <w:pPr>
              <w:tabs>
                <w:tab w:val="left" w:pos="540"/>
              </w:tabs>
              <w:suppressAutoHyphens w:val="0"/>
              <w:jc w:val="center"/>
              <w:rPr>
                <w:rFonts w:ascii="Times New Roman" w:hAnsi="Times New Roman" w:cs="Times New Roman"/>
                <w:spacing w:val="-3"/>
                <w:sz w:val="22"/>
              </w:rPr>
            </w:pPr>
            <w:r w:rsidRPr="00FB57D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5.</w:t>
            </w:r>
          </w:p>
        </w:tc>
        <w:tc>
          <w:tcPr>
            <w:tcW w:w="75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77" w:rsidRPr="00FB57D1" w:rsidRDefault="00EA5677" w:rsidP="00EF1AC2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iCs/>
                <w:spacing w:val="-3"/>
                <w:sz w:val="22"/>
              </w:rPr>
            </w:pPr>
            <w:r w:rsidRPr="00FB57D1">
              <w:rPr>
                <w:rFonts w:ascii="Times New Roman" w:hAnsi="Times New Roman" w:cs="Times New Roman"/>
                <w:iCs/>
                <w:spacing w:val="-3"/>
                <w:sz w:val="22"/>
                <w:szCs w:val="22"/>
              </w:rPr>
              <w:t>Документ, подтверждающий совместное проживание ребенка с заявителем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77" w:rsidRPr="00FB57D1" w:rsidRDefault="00EA5677" w:rsidP="00EF1AC2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spacing w:val="-3"/>
                <w:sz w:val="22"/>
              </w:rPr>
            </w:pPr>
          </w:p>
        </w:tc>
      </w:tr>
      <w:tr w:rsidR="00EA5677" w:rsidRPr="00FB57D1" w:rsidTr="00EF1AC2">
        <w:trPr>
          <w:gridBefore w:val="1"/>
          <w:wBefore w:w="180" w:type="dxa"/>
          <w:trHeight w:val="222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77" w:rsidRPr="00FB57D1" w:rsidRDefault="00EA5677" w:rsidP="00EF1AC2">
            <w:pPr>
              <w:tabs>
                <w:tab w:val="left" w:pos="540"/>
              </w:tabs>
              <w:suppressAutoHyphens w:val="0"/>
              <w:jc w:val="center"/>
              <w:rPr>
                <w:rFonts w:ascii="Times New Roman" w:hAnsi="Times New Roman" w:cs="Times New Roman"/>
                <w:spacing w:val="-3"/>
                <w:sz w:val="22"/>
              </w:rPr>
            </w:pPr>
          </w:p>
        </w:tc>
        <w:tc>
          <w:tcPr>
            <w:tcW w:w="75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77" w:rsidRPr="00FB57D1" w:rsidRDefault="00EA5677" w:rsidP="00EF1AC2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iCs/>
                <w:spacing w:val="-3"/>
                <w:sz w:val="22"/>
              </w:rPr>
            </w:pPr>
            <w:r w:rsidRPr="00FB57D1">
              <w:rPr>
                <w:rFonts w:ascii="Times New Roman" w:eastAsia="MS Mincho" w:hAnsi="Times New Roman" w:cs="Times New Roman"/>
                <w:iCs/>
                <w:spacing w:val="-3"/>
                <w:sz w:val="22"/>
                <w:szCs w:val="22"/>
              </w:rPr>
              <w:t>Дополнительно представляю: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77" w:rsidRPr="00FB57D1" w:rsidRDefault="00EA5677" w:rsidP="00EF1AC2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spacing w:val="-3"/>
                <w:sz w:val="22"/>
              </w:rPr>
            </w:pPr>
          </w:p>
        </w:tc>
      </w:tr>
      <w:tr w:rsidR="00EA5677" w:rsidRPr="00FB57D1" w:rsidTr="00EF1AC2">
        <w:trPr>
          <w:gridBefore w:val="1"/>
          <w:wBefore w:w="180" w:type="dxa"/>
          <w:trHeight w:val="235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77" w:rsidRPr="00FB57D1" w:rsidRDefault="00EA5677" w:rsidP="00EF1AC2">
            <w:pPr>
              <w:tabs>
                <w:tab w:val="left" w:pos="540"/>
              </w:tabs>
              <w:suppressAutoHyphens w:val="0"/>
              <w:jc w:val="center"/>
              <w:rPr>
                <w:rFonts w:ascii="Times New Roman" w:hAnsi="Times New Roman" w:cs="Times New Roman"/>
                <w:spacing w:val="-3"/>
                <w:sz w:val="22"/>
              </w:rPr>
            </w:pPr>
            <w:r w:rsidRPr="00FB57D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6.</w:t>
            </w:r>
          </w:p>
        </w:tc>
        <w:tc>
          <w:tcPr>
            <w:tcW w:w="75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77" w:rsidRPr="00FB57D1" w:rsidRDefault="00EA5677" w:rsidP="00EF1AC2">
            <w:pPr>
              <w:tabs>
                <w:tab w:val="left" w:pos="-817"/>
              </w:tabs>
              <w:suppressAutoHyphens w:val="0"/>
              <w:ind w:left="-817"/>
              <w:rPr>
                <w:rFonts w:ascii="Times New Roman" w:hAnsi="Times New Roman" w:cs="Times New Roman"/>
                <w:iCs/>
                <w:spacing w:val="-3"/>
                <w:sz w:val="22"/>
              </w:rPr>
            </w:pP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77" w:rsidRPr="00FB57D1" w:rsidRDefault="00EA5677" w:rsidP="00EF1AC2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spacing w:val="-3"/>
                <w:sz w:val="22"/>
              </w:rPr>
            </w:pPr>
          </w:p>
        </w:tc>
      </w:tr>
      <w:tr w:rsidR="00EA5677" w:rsidRPr="00FB57D1" w:rsidTr="00EF1AC2">
        <w:trPr>
          <w:gridBefore w:val="1"/>
          <w:wBefore w:w="180" w:type="dxa"/>
          <w:trHeight w:val="222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77" w:rsidRPr="00FB57D1" w:rsidRDefault="00EA5677" w:rsidP="00EF1AC2">
            <w:pPr>
              <w:tabs>
                <w:tab w:val="left" w:pos="540"/>
              </w:tabs>
              <w:suppressAutoHyphens w:val="0"/>
              <w:jc w:val="center"/>
              <w:rPr>
                <w:rFonts w:ascii="Times New Roman" w:hAnsi="Times New Roman" w:cs="Times New Roman"/>
                <w:spacing w:val="-3"/>
                <w:sz w:val="22"/>
              </w:rPr>
            </w:pPr>
            <w:r w:rsidRPr="00FB57D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lastRenderedPageBreak/>
              <w:t>7.</w:t>
            </w:r>
          </w:p>
        </w:tc>
        <w:tc>
          <w:tcPr>
            <w:tcW w:w="75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77" w:rsidRPr="00FB57D1" w:rsidRDefault="00EA5677" w:rsidP="00EF1AC2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spacing w:val="-3"/>
                <w:sz w:val="22"/>
              </w:rPr>
            </w:pP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77" w:rsidRPr="00FB57D1" w:rsidRDefault="00EA5677" w:rsidP="00EF1AC2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spacing w:val="-3"/>
                <w:sz w:val="22"/>
              </w:rPr>
            </w:pPr>
          </w:p>
        </w:tc>
      </w:tr>
      <w:tr w:rsidR="00EA5677" w:rsidRPr="00464ECD" w:rsidTr="00E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2"/>
          <w:wAfter w:w="299" w:type="dxa"/>
          <w:trHeight w:val="163"/>
        </w:trPr>
        <w:tc>
          <w:tcPr>
            <w:tcW w:w="9477" w:type="dxa"/>
            <w:gridSpan w:val="19"/>
            <w:tcBorders>
              <w:top w:val="nil"/>
              <w:bottom w:val="nil"/>
            </w:tcBorders>
          </w:tcPr>
          <w:p w:rsidR="003F47C6" w:rsidRPr="00464ECD" w:rsidRDefault="003F47C6" w:rsidP="003F47C6">
            <w:pPr>
              <w:shd w:val="clear" w:color="auto" w:fill="FFFFFF"/>
              <w:tabs>
                <w:tab w:val="left" w:leader="underscore" w:pos="3665"/>
              </w:tabs>
              <w:suppressAutoHyphens w:val="0"/>
              <w:spacing w:before="7" w:line="324" w:lineRule="exact"/>
              <w:ind w:right="-36"/>
              <w:jc w:val="right"/>
              <w:rPr>
                <w:rFonts w:ascii="Times New Roman" w:hAnsi="Times New Roman" w:cs="Times New Roman"/>
                <w:spacing w:val="-3"/>
                <w:sz w:val="24"/>
              </w:rPr>
            </w:pPr>
            <w:r w:rsidRPr="00464ECD">
              <w:rPr>
                <w:rFonts w:ascii="Times New Roman" w:hAnsi="Times New Roman" w:cs="Times New Roman"/>
                <w:spacing w:val="-3"/>
                <w:sz w:val="24"/>
              </w:rPr>
              <w:t>оборот Приложения 2</w:t>
            </w:r>
          </w:p>
          <w:p w:rsidR="00EA5677" w:rsidRPr="00464ECD" w:rsidRDefault="00EA5677" w:rsidP="00EF1AC2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 w:rsidRPr="00464ECD">
              <w:rPr>
                <w:rFonts w:ascii="Times New Roman" w:hAnsi="Times New Roman"/>
                <w:sz w:val="24"/>
                <w:szCs w:val="24"/>
              </w:rPr>
              <w:t>Прошу перечислять ежемесячное пособие по уходу за ребенком</w:t>
            </w:r>
          </w:p>
          <w:p w:rsidR="00EA5677" w:rsidRPr="00464ECD" w:rsidRDefault="00EA5677" w:rsidP="00EF1AC2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677" w:rsidRPr="00464ECD" w:rsidTr="00E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2"/>
          <w:wAfter w:w="299" w:type="dxa"/>
          <w:trHeight w:val="310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77" w:rsidRPr="00464ECD" w:rsidRDefault="00EA5677" w:rsidP="00EF1AC2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677" w:rsidRPr="00464ECD" w:rsidRDefault="00EA5677" w:rsidP="00EF1AC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4ECD">
              <w:rPr>
                <w:rFonts w:ascii="Times New Roman" w:hAnsi="Times New Roman" w:cs="Times New Roman"/>
                <w:sz w:val="24"/>
                <w:szCs w:val="24"/>
              </w:rPr>
              <w:t>через ФГУП «Почта России»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77" w:rsidRPr="00464ECD" w:rsidRDefault="00EA5677" w:rsidP="00EF1AC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8" w:type="dxa"/>
            <w:gridSpan w:val="5"/>
            <w:tcBorders>
              <w:left w:val="single" w:sz="4" w:space="0" w:color="auto"/>
              <w:bottom w:val="nil"/>
              <w:right w:val="nil"/>
            </w:tcBorders>
          </w:tcPr>
          <w:p w:rsidR="00EA5677" w:rsidRPr="00464ECD" w:rsidRDefault="00EA5677" w:rsidP="00EF1AC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4ECD">
              <w:rPr>
                <w:rFonts w:ascii="Times New Roman" w:hAnsi="Times New Roman" w:cs="Times New Roman"/>
                <w:sz w:val="24"/>
                <w:szCs w:val="24"/>
              </w:rPr>
              <w:t>в кредитную организацию</w:t>
            </w:r>
          </w:p>
        </w:tc>
        <w:tc>
          <w:tcPr>
            <w:tcW w:w="2155" w:type="dxa"/>
            <w:gridSpan w:val="2"/>
            <w:tcBorders>
              <w:left w:val="nil"/>
              <w:bottom w:val="single" w:sz="4" w:space="0" w:color="auto"/>
            </w:tcBorders>
          </w:tcPr>
          <w:p w:rsidR="00EA5677" w:rsidRPr="00464ECD" w:rsidRDefault="00EA5677" w:rsidP="00EF1AC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677" w:rsidRPr="00464ECD" w:rsidTr="00E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119" w:type="dxa"/>
          <w:trHeight w:val="122"/>
        </w:trPr>
        <w:tc>
          <w:tcPr>
            <w:tcW w:w="9657" w:type="dxa"/>
            <w:gridSpan w:val="20"/>
          </w:tcPr>
          <w:p w:rsidR="00EA5677" w:rsidRPr="00464ECD" w:rsidRDefault="00EA5677" w:rsidP="00EF1AC2">
            <w:pPr>
              <w:pStyle w:val="ConsPlu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64ECD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</w:t>
            </w:r>
            <w:r w:rsidRPr="00464ECD">
              <w:rPr>
                <w:rFonts w:ascii="Times New Roman" w:hAnsi="Times New Roman"/>
                <w:sz w:val="22"/>
                <w:szCs w:val="22"/>
              </w:rPr>
              <w:t>(наименование организации)</w:t>
            </w:r>
          </w:p>
          <w:p w:rsidR="00EA5677" w:rsidRPr="00464ECD" w:rsidRDefault="00EA5677" w:rsidP="00EF1AC2">
            <w:pPr>
              <w:pStyle w:val="ConsPlusNonformat"/>
              <w:ind w:right="-101"/>
              <w:rPr>
                <w:rFonts w:ascii="Times New Roman" w:hAnsi="Times New Roman"/>
                <w:sz w:val="22"/>
                <w:szCs w:val="22"/>
              </w:rPr>
            </w:pPr>
            <w:r w:rsidRPr="00464ECD">
              <w:rPr>
                <w:rFonts w:ascii="Times New Roman" w:hAnsi="Times New Roman"/>
                <w:sz w:val="22"/>
                <w:szCs w:val="22"/>
              </w:rPr>
              <w:t>БИК ________________________ИНН ________________________КПП ______________________</w:t>
            </w:r>
          </w:p>
          <w:p w:rsidR="00EA5677" w:rsidRPr="00464ECD" w:rsidRDefault="00EA5677" w:rsidP="00EF1AC2">
            <w:pPr>
              <w:pStyle w:val="ConsPlusNonformat"/>
              <w:ind w:right="-101"/>
              <w:rPr>
                <w:rFonts w:ascii="Times New Roman" w:hAnsi="Times New Roman"/>
                <w:sz w:val="24"/>
                <w:szCs w:val="24"/>
              </w:rPr>
            </w:pPr>
            <w:r w:rsidRPr="00464ECD">
              <w:rPr>
                <w:rFonts w:ascii="Times New Roman" w:hAnsi="Times New Roman"/>
                <w:sz w:val="24"/>
                <w:szCs w:val="24"/>
              </w:rPr>
              <w:t>на счет №_____________________________________________________________________</w:t>
            </w:r>
          </w:p>
          <w:p w:rsidR="00EA5677" w:rsidRPr="00464ECD" w:rsidRDefault="00EA5677" w:rsidP="00EF1AC2">
            <w:pPr>
              <w:pStyle w:val="ConsPlusNonforma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A5677" w:rsidRPr="00464ECD" w:rsidTr="00E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2"/>
          <w:wAfter w:w="299" w:type="dxa"/>
          <w:trHeight w:val="315"/>
        </w:trPr>
        <w:tc>
          <w:tcPr>
            <w:tcW w:w="3132" w:type="dxa"/>
            <w:gridSpan w:val="6"/>
            <w:tcBorders>
              <w:top w:val="single" w:sz="4" w:space="0" w:color="auto"/>
            </w:tcBorders>
            <w:vAlign w:val="bottom"/>
          </w:tcPr>
          <w:p w:rsidR="00EA5677" w:rsidRPr="00464ECD" w:rsidRDefault="00EA5677" w:rsidP="00EF1AC2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CD">
              <w:rPr>
                <w:rFonts w:ascii="Times New Roman" w:hAnsi="Times New Roman"/>
                <w:sz w:val="24"/>
                <w:szCs w:val="24"/>
              </w:rPr>
              <w:t>Дополнительные сведения</w:t>
            </w:r>
          </w:p>
        </w:tc>
        <w:tc>
          <w:tcPr>
            <w:tcW w:w="6345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A5677" w:rsidRPr="00464ECD" w:rsidRDefault="00EA5677" w:rsidP="00EF1AC2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677" w:rsidRPr="00464ECD" w:rsidTr="00E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2"/>
          <w:wAfter w:w="299" w:type="dxa"/>
          <w:trHeight w:val="208"/>
        </w:trPr>
        <w:tc>
          <w:tcPr>
            <w:tcW w:w="9477" w:type="dxa"/>
            <w:gridSpan w:val="19"/>
            <w:tcBorders>
              <w:top w:val="nil"/>
              <w:bottom w:val="single" w:sz="4" w:space="0" w:color="auto"/>
            </w:tcBorders>
          </w:tcPr>
          <w:p w:rsidR="00EA5677" w:rsidRPr="00464ECD" w:rsidRDefault="00EA5677" w:rsidP="00EF1AC2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677" w:rsidRPr="00464ECD" w:rsidTr="00E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2"/>
          <w:wAfter w:w="299" w:type="dxa"/>
          <w:trHeight w:val="107"/>
        </w:trPr>
        <w:tc>
          <w:tcPr>
            <w:tcW w:w="9477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:rsidR="00EA5677" w:rsidRPr="00464ECD" w:rsidRDefault="00EA5677" w:rsidP="00EF1AC2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677" w:rsidRPr="00464ECD" w:rsidTr="00E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2"/>
          <w:wAfter w:w="299" w:type="dxa"/>
          <w:trHeight w:val="107"/>
        </w:trPr>
        <w:tc>
          <w:tcPr>
            <w:tcW w:w="9477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:rsidR="00EA5677" w:rsidRPr="00464ECD" w:rsidRDefault="00EA5677" w:rsidP="00EF1AC2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677" w:rsidRPr="00464ECD" w:rsidTr="00E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2"/>
          <w:wAfter w:w="299" w:type="dxa"/>
          <w:trHeight w:val="270"/>
        </w:trPr>
        <w:tc>
          <w:tcPr>
            <w:tcW w:w="9477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:rsidR="00EA5677" w:rsidRPr="00464ECD" w:rsidRDefault="00EA5677" w:rsidP="00EF1AC2">
            <w:pPr>
              <w:pStyle w:val="ConsPlusNonformat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677" w:rsidRPr="00464ECD" w:rsidTr="00E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2"/>
          <w:wAfter w:w="299" w:type="dxa"/>
          <w:trHeight w:val="3102"/>
        </w:trPr>
        <w:tc>
          <w:tcPr>
            <w:tcW w:w="9477" w:type="dxa"/>
            <w:gridSpan w:val="19"/>
            <w:tcBorders>
              <w:top w:val="single" w:sz="4" w:space="0" w:color="auto"/>
            </w:tcBorders>
          </w:tcPr>
          <w:p w:rsidR="00EA5677" w:rsidRPr="00464ECD" w:rsidRDefault="00EA5677" w:rsidP="00EF1AC2">
            <w:pPr>
              <w:pStyle w:val="ConsPlusNonformat"/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464ECD">
              <w:rPr>
                <w:rFonts w:ascii="Times New Roman" w:hAnsi="Times New Roman"/>
                <w:sz w:val="24"/>
                <w:szCs w:val="24"/>
              </w:rPr>
              <w:t>Правильность сообщаемых сведений подтверждаю.</w:t>
            </w:r>
          </w:p>
          <w:p w:rsidR="00EA5677" w:rsidRPr="00464ECD" w:rsidRDefault="00EA5677" w:rsidP="00EF1AC2">
            <w:pPr>
              <w:pStyle w:val="ConsPlusNonformat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CD">
              <w:rPr>
                <w:rFonts w:ascii="Times New Roman" w:hAnsi="Times New Roman"/>
                <w:sz w:val="24"/>
                <w:szCs w:val="24"/>
              </w:rPr>
              <w:t>При наступлении обстоятельств, влияющих на право получения ежемесячного пособия по уходу за ребенком, влекущих приостановление (прекращение) выплаты ежемесячного пособия по уходу за ребенком, обязуюсь сообщить об этом в месячный срок. При обнаружении переплаты по моей вине или в случае счетной ошибки обязуюсь возместить излишне выплаченные суммы в полном объеме.</w:t>
            </w:r>
          </w:p>
          <w:p w:rsidR="00EA5677" w:rsidRPr="00464ECD" w:rsidRDefault="00EA5677" w:rsidP="00EF1AC2">
            <w:pPr>
              <w:pStyle w:val="ConsPlusNonformat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CD">
              <w:rPr>
                <w:rFonts w:ascii="Times New Roman" w:hAnsi="Times New Roman"/>
                <w:sz w:val="24"/>
                <w:szCs w:val="24"/>
              </w:rPr>
              <w:t>Согласен(на) на бессрочную (до особого распоряжения) обработку моих персональных данных и персональных данных моих несовершеннолетних детей в целях назначения и выплаты ежемесячного пособия по уходу за ребенком и на истребование  необходимых  сведений из других органов и организаций в рамках предоставления государственной услуги.</w:t>
            </w:r>
          </w:p>
          <w:p w:rsidR="00EA5677" w:rsidRPr="00464ECD" w:rsidRDefault="00EA5677" w:rsidP="00EF1AC2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CD">
              <w:rPr>
                <w:rFonts w:ascii="Times New Roman" w:hAnsi="Times New Roman"/>
                <w:sz w:val="24"/>
                <w:szCs w:val="24"/>
              </w:rPr>
              <w:t>«___»_____________20___года                                                     ______________________</w:t>
            </w:r>
          </w:p>
        </w:tc>
      </w:tr>
      <w:tr w:rsidR="00EA5677" w:rsidRPr="00464ECD" w:rsidTr="00E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2"/>
          <w:wAfter w:w="299" w:type="dxa"/>
          <w:trHeight w:val="222"/>
        </w:trPr>
        <w:tc>
          <w:tcPr>
            <w:tcW w:w="6785" w:type="dxa"/>
            <w:gridSpan w:val="16"/>
            <w:tcBorders>
              <w:bottom w:val="nil"/>
            </w:tcBorders>
          </w:tcPr>
          <w:p w:rsidR="00EA5677" w:rsidRPr="00464ECD" w:rsidRDefault="00EA5677" w:rsidP="00EF1AC2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gridSpan w:val="3"/>
            <w:tcBorders>
              <w:bottom w:val="nil"/>
            </w:tcBorders>
          </w:tcPr>
          <w:p w:rsidR="00EA5677" w:rsidRPr="00464ECD" w:rsidRDefault="00EA5677" w:rsidP="00EF1AC2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CD">
              <w:rPr>
                <w:rFonts w:ascii="Times New Roman" w:hAnsi="Times New Roman"/>
                <w:sz w:val="24"/>
                <w:szCs w:val="24"/>
              </w:rPr>
              <w:t>(подпись заявителя)</w:t>
            </w:r>
          </w:p>
        </w:tc>
      </w:tr>
      <w:tr w:rsidR="00EA5677" w:rsidRPr="00464ECD" w:rsidTr="00E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2"/>
          <w:wAfter w:w="299" w:type="dxa"/>
          <w:trHeight w:val="286"/>
        </w:trPr>
        <w:tc>
          <w:tcPr>
            <w:tcW w:w="3272" w:type="dxa"/>
            <w:gridSpan w:val="9"/>
            <w:tcBorders>
              <w:bottom w:val="nil"/>
            </w:tcBorders>
          </w:tcPr>
          <w:p w:rsidR="00EA5677" w:rsidRPr="00464ECD" w:rsidRDefault="00EA5677" w:rsidP="00EF1AC2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CD">
              <w:rPr>
                <w:rFonts w:ascii="Times New Roman" w:hAnsi="Times New Roman"/>
                <w:sz w:val="24"/>
                <w:szCs w:val="24"/>
              </w:rPr>
              <w:t>Заявление и документы гр.</w:t>
            </w:r>
          </w:p>
        </w:tc>
        <w:tc>
          <w:tcPr>
            <w:tcW w:w="6205" w:type="dxa"/>
            <w:gridSpan w:val="10"/>
            <w:tcBorders>
              <w:bottom w:val="single" w:sz="4" w:space="0" w:color="auto"/>
            </w:tcBorders>
          </w:tcPr>
          <w:p w:rsidR="00EA5677" w:rsidRPr="00464ECD" w:rsidRDefault="00EA5677" w:rsidP="00EF1AC2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677" w:rsidRPr="00464ECD" w:rsidTr="00E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2"/>
          <w:wAfter w:w="299" w:type="dxa"/>
          <w:trHeight w:val="200"/>
        </w:trPr>
        <w:tc>
          <w:tcPr>
            <w:tcW w:w="3272" w:type="dxa"/>
            <w:gridSpan w:val="9"/>
            <w:tcBorders>
              <w:bottom w:val="nil"/>
            </w:tcBorders>
          </w:tcPr>
          <w:p w:rsidR="00EA5677" w:rsidRPr="00464ECD" w:rsidRDefault="00EA5677" w:rsidP="00EF1AC2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5" w:type="dxa"/>
            <w:gridSpan w:val="10"/>
            <w:tcBorders>
              <w:bottom w:val="nil"/>
            </w:tcBorders>
          </w:tcPr>
          <w:p w:rsidR="00EA5677" w:rsidRPr="00464ECD" w:rsidRDefault="00EA5677" w:rsidP="00EF1AC2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CD">
              <w:rPr>
                <w:rFonts w:ascii="Times New Roman" w:hAnsi="Times New Roman"/>
                <w:sz w:val="24"/>
                <w:szCs w:val="24"/>
              </w:rPr>
              <w:t>(Фамилия, имя, отчество заявителя)</w:t>
            </w:r>
          </w:p>
        </w:tc>
      </w:tr>
      <w:tr w:rsidR="00EA5677" w:rsidRPr="00464ECD" w:rsidTr="00E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2"/>
          <w:wAfter w:w="299" w:type="dxa"/>
          <w:trHeight w:val="322"/>
        </w:trPr>
        <w:tc>
          <w:tcPr>
            <w:tcW w:w="1125" w:type="dxa"/>
            <w:gridSpan w:val="4"/>
            <w:tcBorders>
              <w:bottom w:val="nil"/>
            </w:tcBorders>
          </w:tcPr>
          <w:p w:rsidR="00EA5677" w:rsidRPr="00464ECD" w:rsidRDefault="00EA5677" w:rsidP="00EF1AC2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CD">
              <w:rPr>
                <w:rFonts w:ascii="Times New Roman" w:hAnsi="Times New Roman"/>
                <w:sz w:val="24"/>
                <w:szCs w:val="24"/>
              </w:rPr>
              <w:t>приняты</w:t>
            </w:r>
          </w:p>
        </w:tc>
        <w:tc>
          <w:tcPr>
            <w:tcW w:w="2147" w:type="dxa"/>
            <w:gridSpan w:val="5"/>
            <w:tcBorders>
              <w:bottom w:val="single" w:sz="4" w:space="0" w:color="auto"/>
            </w:tcBorders>
          </w:tcPr>
          <w:p w:rsidR="00EA5677" w:rsidRPr="00464ECD" w:rsidRDefault="00EA5677" w:rsidP="00EF1AC2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5" w:type="dxa"/>
            <w:gridSpan w:val="5"/>
            <w:tcBorders>
              <w:bottom w:val="nil"/>
            </w:tcBorders>
          </w:tcPr>
          <w:p w:rsidR="00EA5677" w:rsidRPr="00464ECD" w:rsidRDefault="00EA5677" w:rsidP="00EF1AC2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CD">
              <w:rPr>
                <w:rFonts w:ascii="Times New Roman" w:hAnsi="Times New Roman"/>
                <w:sz w:val="24"/>
                <w:szCs w:val="24"/>
              </w:rPr>
              <w:t>и зарегистрированы №</w:t>
            </w:r>
          </w:p>
        </w:tc>
        <w:tc>
          <w:tcPr>
            <w:tcW w:w="3580" w:type="dxa"/>
            <w:gridSpan w:val="5"/>
            <w:tcBorders>
              <w:bottom w:val="single" w:sz="4" w:space="0" w:color="auto"/>
            </w:tcBorders>
          </w:tcPr>
          <w:p w:rsidR="00EA5677" w:rsidRPr="00464ECD" w:rsidRDefault="00EA5677" w:rsidP="00EF1AC2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677" w:rsidRPr="00464ECD" w:rsidTr="00E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2"/>
          <w:wAfter w:w="299" w:type="dxa"/>
          <w:trHeight w:val="210"/>
        </w:trPr>
        <w:tc>
          <w:tcPr>
            <w:tcW w:w="1125" w:type="dxa"/>
            <w:gridSpan w:val="4"/>
            <w:tcBorders>
              <w:top w:val="nil"/>
              <w:bottom w:val="nil"/>
            </w:tcBorders>
          </w:tcPr>
          <w:p w:rsidR="00EA5677" w:rsidRPr="00464ECD" w:rsidRDefault="00EA5677" w:rsidP="00EF1AC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gridSpan w:val="5"/>
            <w:tcBorders>
              <w:top w:val="nil"/>
              <w:bottom w:val="nil"/>
            </w:tcBorders>
          </w:tcPr>
          <w:p w:rsidR="00EA5677" w:rsidRPr="00464ECD" w:rsidRDefault="00EA5677" w:rsidP="00EF1AC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4ECD">
              <w:rPr>
                <w:rFonts w:ascii="Times New Roman" w:hAnsi="Times New Roman" w:cs="Times New Roman"/>
                <w:sz w:val="24"/>
                <w:szCs w:val="24"/>
              </w:rPr>
              <w:t>(дата принятия)</w:t>
            </w:r>
          </w:p>
        </w:tc>
        <w:tc>
          <w:tcPr>
            <w:tcW w:w="779" w:type="dxa"/>
            <w:gridSpan w:val="2"/>
            <w:tcBorders>
              <w:top w:val="nil"/>
              <w:bottom w:val="nil"/>
            </w:tcBorders>
          </w:tcPr>
          <w:p w:rsidR="00EA5677" w:rsidRPr="00464ECD" w:rsidRDefault="00EA5677" w:rsidP="00EF1AC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gridSpan w:val="8"/>
            <w:tcBorders>
              <w:top w:val="nil"/>
              <w:left w:val="nil"/>
              <w:bottom w:val="nil"/>
            </w:tcBorders>
          </w:tcPr>
          <w:p w:rsidR="00EA5677" w:rsidRPr="00464ECD" w:rsidRDefault="00EA5677" w:rsidP="00EF1AC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677" w:rsidRPr="00464ECD" w:rsidTr="00E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2"/>
          <w:wAfter w:w="299" w:type="dxa"/>
          <w:trHeight w:val="137"/>
        </w:trPr>
        <w:tc>
          <w:tcPr>
            <w:tcW w:w="4051" w:type="dxa"/>
            <w:gridSpan w:val="11"/>
            <w:tcBorders>
              <w:top w:val="nil"/>
              <w:bottom w:val="dotDash" w:sz="4" w:space="0" w:color="auto"/>
            </w:tcBorders>
          </w:tcPr>
          <w:p w:rsidR="00EA5677" w:rsidRPr="00464ECD" w:rsidRDefault="00EA5677" w:rsidP="00EF1AC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5677" w:rsidRPr="00464ECD" w:rsidRDefault="00EA5677" w:rsidP="00EF1AC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47C6" w:rsidRPr="00464ECD" w:rsidRDefault="003F47C6" w:rsidP="00EF1AC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47C6" w:rsidRPr="00464ECD" w:rsidRDefault="003F47C6" w:rsidP="00EF1AC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47C6" w:rsidRPr="00464ECD" w:rsidRDefault="003F47C6" w:rsidP="00EF1AC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47C6" w:rsidRPr="00464ECD" w:rsidRDefault="003F47C6" w:rsidP="00EF1AC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47C6" w:rsidRPr="00464ECD" w:rsidRDefault="003F47C6" w:rsidP="00EF1AC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5677" w:rsidRPr="00464ECD" w:rsidRDefault="00EA5677" w:rsidP="00EF1AC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64ECD">
              <w:rPr>
                <w:rFonts w:ascii="Times New Roman" w:hAnsi="Times New Roman" w:cs="Times New Roman"/>
              </w:rPr>
              <w:t>ЛИНИЯ ОТРЕЗА</w:t>
            </w:r>
          </w:p>
        </w:tc>
        <w:tc>
          <w:tcPr>
            <w:tcW w:w="5426" w:type="dxa"/>
            <w:gridSpan w:val="8"/>
            <w:tcBorders>
              <w:top w:val="single" w:sz="4" w:space="0" w:color="auto"/>
              <w:bottom w:val="dotDash" w:sz="4" w:space="0" w:color="auto"/>
            </w:tcBorders>
          </w:tcPr>
          <w:p w:rsidR="00EA5677" w:rsidRPr="00464ECD" w:rsidRDefault="00EA5677" w:rsidP="00EF1AC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ECD">
              <w:rPr>
                <w:rFonts w:ascii="Times New Roman" w:hAnsi="Times New Roman" w:cs="Times New Roman"/>
                <w:sz w:val="24"/>
                <w:szCs w:val="24"/>
              </w:rPr>
              <w:t>(подпись специалиста, принявшего документы)</w:t>
            </w:r>
          </w:p>
          <w:p w:rsidR="00EA5677" w:rsidRPr="00464ECD" w:rsidRDefault="00EA5677" w:rsidP="00EF1AC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677" w:rsidRPr="00464ECD" w:rsidTr="00E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2"/>
          <w:wAfter w:w="299" w:type="dxa"/>
          <w:trHeight w:val="270"/>
        </w:trPr>
        <w:tc>
          <w:tcPr>
            <w:tcW w:w="9477" w:type="dxa"/>
            <w:gridSpan w:val="19"/>
            <w:tcBorders>
              <w:top w:val="nil"/>
              <w:bottom w:val="nil"/>
            </w:tcBorders>
          </w:tcPr>
          <w:p w:rsidR="00EA5677" w:rsidRPr="00464ECD" w:rsidRDefault="00EA5677" w:rsidP="00EF1AC2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CD">
              <w:rPr>
                <w:rFonts w:ascii="Times New Roman" w:hAnsi="Times New Roman"/>
                <w:sz w:val="24"/>
                <w:szCs w:val="24"/>
              </w:rPr>
              <w:t>Расписка-уведомление о приеме документов</w:t>
            </w:r>
          </w:p>
        </w:tc>
      </w:tr>
      <w:tr w:rsidR="00EA5677" w:rsidRPr="00464ECD" w:rsidTr="00E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2"/>
          <w:wAfter w:w="299" w:type="dxa"/>
          <w:trHeight w:val="136"/>
        </w:trPr>
        <w:tc>
          <w:tcPr>
            <w:tcW w:w="3223" w:type="dxa"/>
            <w:gridSpan w:val="7"/>
            <w:tcBorders>
              <w:top w:val="nil"/>
            </w:tcBorders>
          </w:tcPr>
          <w:p w:rsidR="00EA5677" w:rsidRPr="00464ECD" w:rsidRDefault="00EA5677" w:rsidP="00EF1AC2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 w:rsidRPr="00464ECD">
              <w:rPr>
                <w:rFonts w:ascii="Times New Roman" w:hAnsi="Times New Roman"/>
                <w:sz w:val="24"/>
                <w:szCs w:val="24"/>
              </w:rPr>
              <w:t>Заявление и документы гр.</w:t>
            </w:r>
          </w:p>
        </w:tc>
        <w:tc>
          <w:tcPr>
            <w:tcW w:w="6254" w:type="dxa"/>
            <w:gridSpan w:val="12"/>
            <w:tcBorders>
              <w:top w:val="nil"/>
              <w:bottom w:val="single" w:sz="4" w:space="0" w:color="auto"/>
            </w:tcBorders>
          </w:tcPr>
          <w:p w:rsidR="00EA5677" w:rsidRPr="00464ECD" w:rsidRDefault="00EA5677" w:rsidP="00EF1AC2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677" w:rsidRPr="00464ECD" w:rsidTr="00E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2"/>
          <w:wAfter w:w="299" w:type="dxa"/>
          <w:trHeight w:val="136"/>
        </w:trPr>
        <w:tc>
          <w:tcPr>
            <w:tcW w:w="3223" w:type="dxa"/>
            <w:gridSpan w:val="7"/>
            <w:tcBorders>
              <w:top w:val="nil"/>
            </w:tcBorders>
          </w:tcPr>
          <w:p w:rsidR="00EA5677" w:rsidRPr="00464ECD" w:rsidRDefault="00EA5677" w:rsidP="00EF1AC2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54" w:type="dxa"/>
            <w:gridSpan w:val="12"/>
            <w:tcBorders>
              <w:top w:val="nil"/>
            </w:tcBorders>
          </w:tcPr>
          <w:p w:rsidR="00EA5677" w:rsidRPr="00464ECD" w:rsidRDefault="00EA5677" w:rsidP="00EF1AC2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CD">
              <w:rPr>
                <w:rFonts w:ascii="Times New Roman" w:hAnsi="Times New Roman"/>
                <w:sz w:val="24"/>
                <w:szCs w:val="24"/>
              </w:rPr>
              <w:t>(Фамилия, имя, отчество заявителя)</w:t>
            </w:r>
          </w:p>
        </w:tc>
      </w:tr>
      <w:tr w:rsidR="00EA5677" w:rsidRPr="00464ECD" w:rsidTr="00E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2"/>
          <w:wAfter w:w="299" w:type="dxa"/>
          <w:trHeight w:val="136"/>
        </w:trPr>
        <w:tc>
          <w:tcPr>
            <w:tcW w:w="1125" w:type="dxa"/>
            <w:gridSpan w:val="4"/>
            <w:tcBorders>
              <w:top w:val="nil"/>
            </w:tcBorders>
          </w:tcPr>
          <w:p w:rsidR="00EA5677" w:rsidRPr="00464ECD" w:rsidRDefault="00EA5677" w:rsidP="00EF1AC2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 w:rsidRPr="00464ECD">
              <w:rPr>
                <w:rFonts w:ascii="Times New Roman" w:hAnsi="Times New Roman"/>
                <w:sz w:val="24"/>
                <w:szCs w:val="24"/>
              </w:rPr>
              <w:t>приняты</w:t>
            </w:r>
          </w:p>
        </w:tc>
        <w:tc>
          <w:tcPr>
            <w:tcW w:w="2136" w:type="dxa"/>
            <w:gridSpan w:val="4"/>
            <w:tcBorders>
              <w:top w:val="nil"/>
              <w:bottom w:val="single" w:sz="4" w:space="0" w:color="auto"/>
            </w:tcBorders>
          </w:tcPr>
          <w:p w:rsidR="00EA5677" w:rsidRPr="00464ECD" w:rsidRDefault="00EA5677" w:rsidP="00EF1AC2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8" w:type="dxa"/>
            <w:gridSpan w:val="7"/>
          </w:tcPr>
          <w:p w:rsidR="00EA5677" w:rsidRPr="00464ECD" w:rsidRDefault="00EA5677" w:rsidP="00EF1AC2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CD">
              <w:rPr>
                <w:rFonts w:ascii="Times New Roman" w:hAnsi="Times New Roman"/>
                <w:sz w:val="24"/>
                <w:szCs w:val="24"/>
              </w:rPr>
              <w:t>и зарегистрированы №</w:t>
            </w:r>
          </w:p>
        </w:tc>
        <w:tc>
          <w:tcPr>
            <w:tcW w:w="3278" w:type="dxa"/>
            <w:gridSpan w:val="4"/>
          </w:tcPr>
          <w:p w:rsidR="00EA5677" w:rsidRPr="00464ECD" w:rsidRDefault="00EA5677" w:rsidP="00EF1AC2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677" w:rsidRPr="00464ECD" w:rsidTr="00E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2"/>
          <w:wAfter w:w="299" w:type="dxa"/>
          <w:trHeight w:val="120"/>
        </w:trPr>
        <w:tc>
          <w:tcPr>
            <w:tcW w:w="1125" w:type="dxa"/>
            <w:gridSpan w:val="4"/>
            <w:tcBorders>
              <w:top w:val="nil"/>
              <w:bottom w:val="nil"/>
            </w:tcBorders>
          </w:tcPr>
          <w:p w:rsidR="00EA5677" w:rsidRPr="00464ECD" w:rsidRDefault="00EA5677" w:rsidP="00EF1AC2">
            <w:pPr>
              <w:pStyle w:val="ConsPlusNonformat"/>
              <w:ind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6" w:type="dxa"/>
            <w:gridSpan w:val="4"/>
            <w:tcBorders>
              <w:top w:val="single" w:sz="4" w:space="0" w:color="auto"/>
              <w:bottom w:val="nil"/>
            </w:tcBorders>
          </w:tcPr>
          <w:p w:rsidR="00EA5677" w:rsidRPr="00464ECD" w:rsidRDefault="00EA5677" w:rsidP="00EF1AC2">
            <w:pPr>
              <w:pStyle w:val="ConsPlusNonformat"/>
              <w:ind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CD">
              <w:rPr>
                <w:rFonts w:ascii="Times New Roman" w:hAnsi="Times New Roman"/>
                <w:sz w:val="24"/>
                <w:szCs w:val="24"/>
              </w:rPr>
              <w:t>(дата принятия)</w:t>
            </w:r>
          </w:p>
        </w:tc>
        <w:tc>
          <w:tcPr>
            <w:tcW w:w="2938" w:type="dxa"/>
            <w:gridSpan w:val="7"/>
            <w:tcBorders>
              <w:top w:val="nil"/>
              <w:bottom w:val="nil"/>
            </w:tcBorders>
          </w:tcPr>
          <w:p w:rsidR="00EA5677" w:rsidRPr="00464ECD" w:rsidRDefault="00EA5677" w:rsidP="00EF1AC2">
            <w:pPr>
              <w:pStyle w:val="ConsPlusNonformat"/>
              <w:ind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bottom w:val="nil"/>
            </w:tcBorders>
          </w:tcPr>
          <w:p w:rsidR="00EA5677" w:rsidRPr="00464ECD" w:rsidRDefault="00EA5677" w:rsidP="00EF1AC2">
            <w:pPr>
              <w:pStyle w:val="ConsPlusNonformat"/>
              <w:ind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677" w:rsidRPr="00464ECD" w:rsidTr="00EF1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2"/>
          <w:wAfter w:w="299" w:type="dxa"/>
          <w:trHeight w:val="305"/>
        </w:trPr>
        <w:tc>
          <w:tcPr>
            <w:tcW w:w="1617" w:type="dxa"/>
            <w:gridSpan w:val="5"/>
            <w:tcBorders>
              <w:top w:val="nil"/>
            </w:tcBorders>
          </w:tcPr>
          <w:p w:rsidR="00EA5677" w:rsidRPr="00464ECD" w:rsidRDefault="00EA5677" w:rsidP="00EF1AC2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CD">
              <w:rPr>
                <w:rFonts w:ascii="Times New Roman" w:hAnsi="Times New Roman"/>
                <w:sz w:val="24"/>
                <w:szCs w:val="24"/>
              </w:rPr>
              <w:t xml:space="preserve">Специалист </w:t>
            </w:r>
          </w:p>
        </w:tc>
        <w:tc>
          <w:tcPr>
            <w:tcW w:w="3090" w:type="dxa"/>
            <w:gridSpan w:val="8"/>
            <w:tcBorders>
              <w:top w:val="nil"/>
              <w:bottom w:val="single" w:sz="4" w:space="0" w:color="auto"/>
            </w:tcBorders>
          </w:tcPr>
          <w:p w:rsidR="00EA5677" w:rsidRPr="00464ECD" w:rsidRDefault="00EA5677" w:rsidP="00EF1AC2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0" w:type="dxa"/>
            <w:gridSpan w:val="6"/>
            <w:tcBorders>
              <w:top w:val="nil"/>
            </w:tcBorders>
          </w:tcPr>
          <w:p w:rsidR="00EA5677" w:rsidRPr="00464ECD" w:rsidRDefault="00EA5677" w:rsidP="00EF1AC2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CD">
              <w:rPr>
                <w:rFonts w:ascii="Times New Roman" w:hAnsi="Times New Roman"/>
                <w:sz w:val="24"/>
                <w:szCs w:val="24"/>
              </w:rPr>
              <w:t>/Расшифровка подписи/</w:t>
            </w:r>
          </w:p>
        </w:tc>
      </w:tr>
    </w:tbl>
    <w:p w:rsidR="00A11C4A" w:rsidRPr="00464ECD" w:rsidRDefault="00A11C4A" w:rsidP="00EA5677">
      <w:pPr>
        <w:pStyle w:val="ConsPlusNormal"/>
        <w:widowControl/>
        <w:suppressAutoHyphens w:val="0"/>
        <w:spacing w:line="240" w:lineRule="exact"/>
        <w:ind w:left="5145" w:right="8" w:firstLine="0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A11C4A" w:rsidRPr="00464ECD" w:rsidRDefault="00A11C4A" w:rsidP="00EA5677">
      <w:pPr>
        <w:pStyle w:val="ConsPlusNormal"/>
        <w:widowControl/>
        <w:suppressAutoHyphens w:val="0"/>
        <w:spacing w:line="240" w:lineRule="exact"/>
        <w:ind w:left="5145" w:right="8" w:firstLine="0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A11C4A" w:rsidRPr="00464ECD" w:rsidRDefault="00A11C4A" w:rsidP="00EA5677">
      <w:pPr>
        <w:pStyle w:val="ConsPlusNormal"/>
        <w:widowControl/>
        <w:suppressAutoHyphens w:val="0"/>
        <w:spacing w:line="240" w:lineRule="exact"/>
        <w:ind w:left="5145" w:right="8" w:firstLine="0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A11C4A" w:rsidRPr="00464ECD" w:rsidRDefault="00A11C4A" w:rsidP="00EA5677">
      <w:pPr>
        <w:pStyle w:val="ConsPlusNormal"/>
        <w:widowControl/>
        <w:suppressAutoHyphens w:val="0"/>
        <w:spacing w:line="240" w:lineRule="exact"/>
        <w:ind w:left="5145" w:right="8" w:firstLine="0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A11C4A" w:rsidRPr="00464ECD" w:rsidRDefault="00A11C4A" w:rsidP="00EA5677">
      <w:pPr>
        <w:pStyle w:val="ConsPlusNormal"/>
        <w:widowControl/>
        <w:suppressAutoHyphens w:val="0"/>
        <w:spacing w:line="240" w:lineRule="exact"/>
        <w:ind w:left="5145" w:right="8" w:firstLine="0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A11C4A" w:rsidRPr="00464ECD" w:rsidRDefault="00A11C4A" w:rsidP="00EA5677">
      <w:pPr>
        <w:pStyle w:val="ConsPlusNormal"/>
        <w:widowControl/>
        <w:suppressAutoHyphens w:val="0"/>
        <w:spacing w:line="240" w:lineRule="exact"/>
        <w:ind w:left="5145" w:right="8" w:firstLine="0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A11C4A" w:rsidRPr="00464ECD" w:rsidRDefault="00A11C4A" w:rsidP="00EA5677">
      <w:pPr>
        <w:pStyle w:val="ConsPlusNormal"/>
        <w:widowControl/>
        <w:suppressAutoHyphens w:val="0"/>
        <w:spacing w:line="240" w:lineRule="exact"/>
        <w:ind w:left="5145" w:right="8" w:firstLine="0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A11C4A" w:rsidRPr="00464ECD" w:rsidRDefault="00A11C4A" w:rsidP="00EA5677">
      <w:pPr>
        <w:pStyle w:val="ConsPlusNormal"/>
        <w:widowControl/>
        <w:suppressAutoHyphens w:val="0"/>
        <w:spacing w:line="240" w:lineRule="exact"/>
        <w:ind w:left="5145" w:right="8" w:firstLine="0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A11C4A" w:rsidRPr="00464ECD" w:rsidRDefault="00A11C4A" w:rsidP="00EA5677">
      <w:pPr>
        <w:pStyle w:val="ConsPlusNormal"/>
        <w:widowControl/>
        <w:suppressAutoHyphens w:val="0"/>
        <w:spacing w:line="240" w:lineRule="exact"/>
        <w:ind w:left="5145" w:right="8" w:firstLine="0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A11C4A" w:rsidRPr="00464ECD" w:rsidRDefault="00A11C4A" w:rsidP="00EA5677">
      <w:pPr>
        <w:pStyle w:val="ConsPlusNormal"/>
        <w:widowControl/>
        <w:suppressAutoHyphens w:val="0"/>
        <w:spacing w:line="240" w:lineRule="exact"/>
        <w:ind w:left="5145" w:right="8" w:firstLine="0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A11C4A" w:rsidRPr="00464ECD" w:rsidRDefault="00A11C4A" w:rsidP="00EA5677">
      <w:pPr>
        <w:pStyle w:val="ConsPlusNormal"/>
        <w:widowControl/>
        <w:suppressAutoHyphens w:val="0"/>
        <w:spacing w:line="240" w:lineRule="exact"/>
        <w:ind w:left="5145" w:right="8" w:firstLine="0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EA5677" w:rsidRPr="00A11C4A" w:rsidRDefault="00EA5677" w:rsidP="00EA5677">
      <w:pPr>
        <w:pStyle w:val="ConsPlusNormal"/>
        <w:widowControl/>
        <w:suppressAutoHyphens w:val="0"/>
        <w:spacing w:line="240" w:lineRule="exact"/>
        <w:ind w:left="5145" w:right="8" w:firstLine="0"/>
        <w:jc w:val="center"/>
        <w:outlineLvl w:val="0"/>
        <w:rPr>
          <w:rFonts w:ascii="Times New Roman" w:hAnsi="Times New Roman"/>
          <w:sz w:val="24"/>
          <w:szCs w:val="24"/>
        </w:rPr>
      </w:pPr>
      <w:r w:rsidRPr="00A11C4A">
        <w:rPr>
          <w:rFonts w:ascii="Times New Roman" w:hAnsi="Times New Roman"/>
          <w:sz w:val="24"/>
          <w:szCs w:val="24"/>
        </w:rPr>
        <w:t>Приложение 3</w:t>
      </w:r>
    </w:p>
    <w:p w:rsidR="00EA5677" w:rsidRPr="00A11C4A" w:rsidRDefault="00EA5677" w:rsidP="00EA5677">
      <w:pPr>
        <w:pStyle w:val="1"/>
        <w:suppressAutoHyphens w:val="0"/>
        <w:spacing w:before="0" w:after="0" w:line="240" w:lineRule="exact"/>
        <w:ind w:left="4830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A11C4A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к административному регламенту предоставления </w:t>
      </w:r>
      <w:r w:rsidR="00A11C4A" w:rsidRPr="00A11C4A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управлением труда и социальной защиты населения администрации Ипатовского муниципального района Ставропольского края </w:t>
      </w:r>
      <w:r w:rsidRPr="00A11C4A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государственной услуги «Назначение и выплата ежемесячного пособия по уходу за ребенком»</w:t>
      </w:r>
    </w:p>
    <w:p w:rsidR="00EA5677" w:rsidRPr="00A11C4A" w:rsidRDefault="00EA5677" w:rsidP="00EA5677">
      <w:pPr>
        <w:pStyle w:val="ConsPlusNormal"/>
        <w:widowControl/>
        <w:suppressAutoHyphens w:val="0"/>
        <w:spacing w:line="240" w:lineRule="exact"/>
        <w:ind w:firstLine="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EA5677" w:rsidRPr="00A11C4A" w:rsidRDefault="00EA5677" w:rsidP="00EA5677">
      <w:pPr>
        <w:pStyle w:val="ConsPlusNormal"/>
        <w:widowControl/>
        <w:suppressAutoHyphens w:val="0"/>
        <w:spacing w:line="240" w:lineRule="exact"/>
        <w:ind w:firstLine="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EA5677" w:rsidRPr="00A11C4A" w:rsidRDefault="00EA5677" w:rsidP="00EA5677">
      <w:pPr>
        <w:pStyle w:val="ConsPlusNormal"/>
        <w:widowControl/>
        <w:suppressAutoHyphens w:val="0"/>
        <w:spacing w:line="240" w:lineRule="exact"/>
        <w:ind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A11C4A">
        <w:rPr>
          <w:rFonts w:ascii="Times New Roman" w:hAnsi="Times New Roman"/>
          <w:sz w:val="24"/>
          <w:szCs w:val="24"/>
        </w:rPr>
        <w:t>Форма</w:t>
      </w:r>
    </w:p>
    <w:p w:rsidR="00EA5677" w:rsidRPr="00A11C4A" w:rsidRDefault="00EA5677" w:rsidP="00EA5677">
      <w:pPr>
        <w:pStyle w:val="ConsPlusNormal"/>
        <w:widowControl/>
        <w:suppressAutoHyphens w:val="0"/>
        <w:spacing w:line="240" w:lineRule="exact"/>
        <w:ind w:firstLine="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EA5677" w:rsidRPr="00A11C4A" w:rsidRDefault="00EA5677" w:rsidP="00EA5677">
      <w:pPr>
        <w:pStyle w:val="ConsPlusNormal"/>
        <w:widowControl/>
        <w:suppressAutoHyphens w:val="0"/>
        <w:spacing w:line="240" w:lineRule="exact"/>
        <w:ind w:firstLine="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EA5677" w:rsidRPr="00A11C4A" w:rsidRDefault="00EA5677" w:rsidP="00EA5677">
      <w:pPr>
        <w:suppressAutoHyphens w:val="0"/>
        <w:spacing w:line="24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11C4A">
        <w:rPr>
          <w:rFonts w:ascii="Times New Roman" w:eastAsia="Times New Roman" w:hAnsi="Times New Roman" w:cs="Times New Roman"/>
          <w:bCs/>
          <w:sz w:val="28"/>
          <w:szCs w:val="28"/>
        </w:rPr>
        <w:t xml:space="preserve">Журнал регистрации заявлений </w:t>
      </w:r>
    </w:p>
    <w:p w:rsidR="00EA5677" w:rsidRPr="00A11C4A" w:rsidRDefault="00EA5677" w:rsidP="00EA5677">
      <w:pPr>
        <w:suppressAutoHyphens w:val="0"/>
        <w:spacing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11C4A">
        <w:rPr>
          <w:rFonts w:ascii="Times New Roman" w:eastAsia="Times New Roman" w:hAnsi="Times New Roman" w:cs="Times New Roman"/>
          <w:bCs/>
          <w:sz w:val="28"/>
          <w:szCs w:val="28"/>
        </w:rPr>
        <w:t>о назначении ежемесячного пособия по уходу за ребенком</w:t>
      </w:r>
    </w:p>
    <w:p w:rsidR="00EA5677" w:rsidRPr="00A11C4A" w:rsidRDefault="00EA5677" w:rsidP="00EA5677">
      <w:pPr>
        <w:suppressAutoHyphens w:val="0"/>
        <w:rPr>
          <w:rFonts w:ascii="Times New Roman" w:hAnsi="Times New Roman" w:cs="Times New Roman"/>
          <w:sz w:val="28"/>
          <w:szCs w:val="28"/>
        </w:rPr>
      </w:pPr>
    </w:p>
    <w:tbl>
      <w:tblPr>
        <w:tblW w:w="10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213"/>
        <w:gridCol w:w="1055"/>
        <w:gridCol w:w="1575"/>
        <w:gridCol w:w="1260"/>
        <w:gridCol w:w="1559"/>
        <w:gridCol w:w="986"/>
        <w:gridCol w:w="1141"/>
        <w:gridCol w:w="1141"/>
      </w:tblGrid>
      <w:tr w:rsidR="00A11C4A" w:rsidRPr="00A11C4A" w:rsidTr="00A11C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4A" w:rsidRPr="00A11C4A" w:rsidRDefault="00A11C4A" w:rsidP="00ED03D5">
            <w:pPr>
              <w:tabs>
                <w:tab w:val="left" w:pos="0"/>
              </w:tabs>
              <w:suppressAutoHyphens w:val="0"/>
              <w:ind w:left="-21" w:right="33"/>
              <w:jc w:val="center"/>
              <w:rPr>
                <w:rFonts w:ascii="Times New Roman" w:eastAsia="MS Mincho" w:hAnsi="Times New Roman"/>
                <w:sz w:val="22"/>
              </w:rPr>
            </w:pPr>
            <w:r w:rsidRPr="00A11C4A">
              <w:rPr>
                <w:rFonts w:ascii="Times New Roman" w:eastAsia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4A" w:rsidRPr="00A11C4A" w:rsidRDefault="00A11C4A" w:rsidP="00ED03D5">
            <w:pPr>
              <w:suppressAutoHyphens w:val="0"/>
              <w:jc w:val="center"/>
              <w:rPr>
                <w:rFonts w:ascii="Times New Roman" w:eastAsia="MS Mincho" w:hAnsi="Times New Roman" w:cs="Times New Roman"/>
                <w:sz w:val="22"/>
              </w:rPr>
            </w:pPr>
            <w:r w:rsidRPr="00A11C4A">
              <w:rPr>
                <w:rFonts w:ascii="Times New Roman" w:eastAsia="MS Mincho" w:hAnsi="Times New Roman" w:cs="Times New Roman"/>
                <w:sz w:val="22"/>
                <w:szCs w:val="22"/>
              </w:rPr>
              <w:t>Дата приема заявления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4A" w:rsidRPr="00A11C4A" w:rsidRDefault="00A11C4A" w:rsidP="00ED03D5">
            <w:pPr>
              <w:tabs>
                <w:tab w:val="left" w:pos="-108"/>
              </w:tabs>
              <w:suppressAutoHyphens w:val="0"/>
              <w:ind w:left="-164" w:firstLine="28"/>
              <w:jc w:val="center"/>
              <w:rPr>
                <w:rFonts w:ascii="Times New Roman" w:eastAsia="MS Mincho" w:hAnsi="Times New Roman" w:cs="Times New Roman"/>
                <w:sz w:val="22"/>
              </w:rPr>
            </w:pPr>
            <w:r w:rsidRPr="00A11C4A">
              <w:rPr>
                <w:rFonts w:ascii="Times New Roman" w:eastAsia="MS Mincho" w:hAnsi="Times New Roman" w:cs="Times New Roman"/>
                <w:sz w:val="22"/>
                <w:szCs w:val="22"/>
              </w:rPr>
              <w:t>Ф.И.О.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4A" w:rsidRPr="00A11C4A" w:rsidRDefault="00A11C4A" w:rsidP="00ED03D5">
            <w:pPr>
              <w:suppressAutoHyphens w:val="0"/>
              <w:jc w:val="center"/>
              <w:rPr>
                <w:rFonts w:ascii="Times New Roman" w:eastAsia="MS Mincho" w:hAnsi="Times New Roman" w:cs="Times New Roman"/>
                <w:sz w:val="22"/>
              </w:rPr>
            </w:pPr>
            <w:r w:rsidRPr="00A11C4A">
              <w:rPr>
                <w:rFonts w:ascii="Times New Roman" w:eastAsia="MS Mincho" w:hAnsi="Times New Roman" w:cs="Times New Roman"/>
                <w:sz w:val="22"/>
                <w:szCs w:val="22"/>
              </w:rPr>
              <w:t>Адрес места жительства (места пребывания, места фактического проживания)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4A" w:rsidRPr="00A11C4A" w:rsidRDefault="00A11C4A" w:rsidP="00ED03D5">
            <w:pPr>
              <w:suppressAutoHyphens w:val="0"/>
              <w:jc w:val="center"/>
              <w:rPr>
                <w:rFonts w:ascii="Times New Roman" w:eastAsia="MS Mincho" w:hAnsi="Times New Roman" w:cs="Times New Roman"/>
                <w:sz w:val="22"/>
              </w:rPr>
            </w:pPr>
            <w:r w:rsidRPr="00A11C4A">
              <w:rPr>
                <w:rFonts w:ascii="Times New Roman" w:eastAsia="MS Mincho" w:hAnsi="Times New Roman" w:cs="Times New Roman"/>
                <w:sz w:val="22"/>
                <w:szCs w:val="22"/>
              </w:rPr>
              <w:t>Дата рождения ребенка</w:t>
            </w:r>
          </w:p>
          <w:p w:rsidR="00A11C4A" w:rsidRPr="00A11C4A" w:rsidRDefault="00A11C4A" w:rsidP="00ED03D5">
            <w:pPr>
              <w:suppressAutoHyphens w:val="0"/>
              <w:jc w:val="center"/>
              <w:rPr>
                <w:rFonts w:ascii="Times New Roman" w:eastAsia="MS Mincho" w:hAnsi="Times New Roman" w:cs="Times New Roman"/>
                <w:sz w:val="22"/>
              </w:rPr>
            </w:pPr>
            <w:r w:rsidRPr="00A11C4A">
              <w:rPr>
                <w:rFonts w:ascii="Times New Roman" w:eastAsia="MS Mincho" w:hAnsi="Times New Roman" w:cs="Times New Roman"/>
                <w:sz w:val="22"/>
                <w:szCs w:val="22"/>
              </w:rPr>
              <w:t>(детей)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4A" w:rsidRPr="00A11C4A" w:rsidRDefault="00A11C4A" w:rsidP="00ED03D5">
            <w:pPr>
              <w:suppressAutoHyphens w:val="0"/>
              <w:jc w:val="center"/>
              <w:rPr>
                <w:rFonts w:ascii="Times New Roman" w:eastAsia="MS Mincho" w:hAnsi="Times New Roman" w:cs="Times New Roman"/>
                <w:sz w:val="22"/>
              </w:rPr>
            </w:pPr>
            <w:r w:rsidRPr="00A11C4A">
              <w:rPr>
                <w:rFonts w:ascii="Times New Roman" w:eastAsia="MS Mincho" w:hAnsi="Times New Roman" w:cs="Times New Roman"/>
                <w:sz w:val="22"/>
                <w:szCs w:val="22"/>
              </w:rPr>
              <w:t>Дата принятия решения о назначении пособия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4A" w:rsidRPr="00A11C4A" w:rsidRDefault="00A11C4A" w:rsidP="00ED03D5">
            <w:pPr>
              <w:suppressAutoHyphens w:val="0"/>
              <w:ind w:left="33" w:right="34"/>
              <w:jc w:val="center"/>
              <w:rPr>
                <w:rFonts w:ascii="Times New Roman" w:eastAsia="MS Mincho" w:hAnsi="Times New Roman" w:cs="Times New Roman"/>
                <w:sz w:val="22"/>
              </w:rPr>
            </w:pPr>
            <w:r w:rsidRPr="00A11C4A">
              <w:rPr>
                <w:rFonts w:ascii="Times New Roman" w:eastAsia="MS Mincho" w:hAnsi="Times New Roman" w:cs="Times New Roman"/>
                <w:sz w:val="22"/>
                <w:szCs w:val="22"/>
              </w:rPr>
              <w:t>Размер выплаты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4A" w:rsidRPr="00A11C4A" w:rsidRDefault="00A11C4A" w:rsidP="00ED03D5">
            <w:pPr>
              <w:suppressAutoHyphens w:val="0"/>
              <w:ind w:left="33" w:right="34"/>
              <w:jc w:val="center"/>
              <w:rPr>
                <w:rFonts w:ascii="Times New Roman" w:eastAsia="MS Mincho" w:hAnsi="Times New Roman" w:cs="Times New Roman"/>
                <w:sz w:val="22"/>
              </w:rPr>
            </w:pPr>
            <w:r w:rsidRPr="00A11C4A">
              <w:rPr>
                <w:rFonts w:ascii="Times New Roman" w:eastAsia="MS Mincho" w:hAnsi="Times New Roman" w:cs="Times New Roman"/>
                <w:sz w:val="22"/>
                <w:szCs w:val="22"/>
              </w:rPr>
              <w:t>Срок назначения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4A" w:rsidRPr="00A11C4A" w:rsidRDefault="00A11C4A" w:rsidP="00ED03D5">
            <w:pPr>
              <w:suppressAutoHyphens w:val="0"/>
              <w:ind w:left="33" w:right="34"/>
              <w:jc w:val="center"/>
              <w:rPr>
                <w:rFonts w:ascii="Times New Roman" w:eastAsia="MS Mincho" w:hAnsi="Times New Roman" w:cs="Times New Roman"/>
                <w:sz w:val="22"/>
              </w:rPr>
            </w:pPr>
            <w:r w:rsidRPr="00A11C4A">
              <w:rPr>
                <w:rFonts w:ascii="Times New Roman" w:eastAsia="MS Mincho" w:hAnsi="Times New Roman" w:cs="Times New Roman"/>
                <w:sz w:val="22"/>
                <w:szCs w:val="22"/>
              </w:rPr>
              <w:t>№    личного дела</w:t>
            </w:r>
          </w:p>
        </w:tc>
      </w:tr>
      <w:tr w:rsidR="00A11C4A" w:rsidRPr="00A11C4A" w:rsidTr="00A11C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4A" w:rsidRPr="00A11C4A" w:rsidRDefault="00A11C4A" w:rsidP="00EF1AC2">
            <w:pPr>
              <w:suppressAutoHyphens w:val="0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4A" w:rsidRPr="00A11C4A" w:rsidRDefault="00A11C4A" w:rsidP="00EF1AC2">
            <w:pPr>
              <w:suppressAutoHyphens w:val="0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4A" w:rsidRPr="00A11C4A" w:rsidRDefault="00A11C4A" w:rsidP="00EF1AC2">
            <w:pPr>
              <w:suppressAutoHyphens w:val="0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4A" w:rsidRPr="00A11C4A" w:rsidRDefault="00A11C4A" w:rsidP="00EF1AC2">
            <w:pPr>
              <w:suppressAutoHyphens w:val="0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4A" w:rsidRPr="00A11C4A" w:rsidRDefault="00A11C4A" w:rsidP="00EF1AC2">
            <w:pPr>
              <w:suppressAutoHyphens w:val="0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4A" w:rsidRPr="00A11C4A" w:rsidRDefault="00A11C4A" w:rsidP="00EF1AC2">
            <w:pPr>
              <w:suppressAutoHyphens w:val="0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4A" w:rsidRPr="00A11C4A" w:rsidRDefault="00A11C4A" w:rsidP="00EF1AC2">
            <w:pPr>
              <w:suppressAutoHyphens w:val="0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4A" w:rsidRPr="00A11C4A" w:rsidRDefault="00A11C4A" w:rsidP="00EF1AC2">
            <w:pPr>
              <w:suppressAutoHyphens w:val="0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4A" w:rsidRPr="00A11C4A" w:rsidRDefault="00A11C4A" w:rsidP="00EF1AC2">
            <w:pPr>
              <w:suppressAutoHyphens w:val="0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</w:tr>
    </w:tbl>
    <w:p w:rsidR="00EA5677" w:rsidRPr="00A11C4A" w:rsidRDefault="00EA5677" w:rsidP="00EA5677">
      <w:pPr>
        <w:shd w:val="clear" w:color="auto" w:fill="FFFFFF"/>
        <w:suppressAutoHyphens w:val="0"/>
        <w:spacing w:line="240" w:lineRule="exact"/>
        <w:ind w:right="14"/>
        <w:jc w:val="center"/>
        <w:rPr>
          <w:rFonts w:ascii="Times New Roman" w:hAnsi="Times New Roman" w:cs="Times New Roman"/>
          <w:b/>
          <w:spacing w:val="4"/>
          <w:sz w:val="28"/>
          <w:szCs w:val="28"/>
        </w:rPr>
      </w:pPr>
    </w:p>
    <w:p w:rsidR="00EA5677" w:rsidRPr="00A11C4A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A5677" w:rsidRPr="00EA5677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EA5677" w:rsidRPr="00EA5677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EA5677" w:rsidRPr="00EA5677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EA5677" w:rsidRPr="00EA5677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EA5677" w:rsidRPr="00EA5677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EA5677" w:rsidRPr="00EA5677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EA5677" w:rsidRPr="00EA5677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EA5677" w:rsidRPr="00EA5677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EA5677" w:rsidRPr="00EA5677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EA5677" w:rsidRPr="00EA5677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EA5677" w:rsidRPr="00EA5677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EA5677" w:rsidRPr="00EA5677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EA5677" w:rsidRPr="00EA5677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EA5677" w:rsidRPr="00EA5677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EA5677" w:rsidRPr="00EA5677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EA5677" w:rsidRPr="00EA5677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EA5677" w:rsidRPr="00EA5677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EA5677" w:rsidRPr="00EA5677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EA5677" w:rsidRPr="00EA5677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EA5677" w:rsidRPr="00EA5677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EA5677" w:rsidRPr="00EA5677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EA5677" w:rsidRPr="00EA5677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EA5677" w:rsidRPr="00EA5677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EA5677" w:rsidRPr="00EA5677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EA5677" w:rsidRPr="00EA5677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EA5677" w:rsidRPr="00EA5677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EA5677" w:rsidRPr="00EA5677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EA5677" w:rsidRPr="00EA5677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EA5677" w:rsidRPr="00EA5677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EA5677" w:rsidRPr="00EA5677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EA5677" w:rsidRPr="00EA5677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EA5677" w:rsidRPr="00EA5677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EA5677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A11C4A" w:rsidRDefault="00A11C4A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A11C4A" w:rsidRDefault="00A11C4A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A11C4A" w:rsidRPr="00EA5677" w:rsidRDefault="00A11C4A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EA5677" w:rsidRPr="00EA5677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EA5677" w:rsidRPr="00A11C4A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/>
          <w:sz w:val="24"/>
          <w:szCs w:val="24"/>
        </w:rPr>
      </w:pPr>
      <w:r w:rsidRPr="00A11C4A">
        <w:rPr>
          <w:rFonts w:ascii="Times New Roman" w:hAnsi="Times New Roman"/>
          <w:sz w:val="24"/>
          <w:szCs w:val="24"/>
        </w:rPr>
        <w:t>Приложение 4</w:t>
      </w:r>
    </w:p>
    <w:p w:rsidR="00EA5677" w:rsidRPr="00A11C4A" w:rsidRDefault="00EA5677" w:rsidP="00EA5677">
      <w:pPr>
        <w:pStyle w:val="1"/>
        <w:suppressAutoHyphens w:val="0"/>
        <w:spacing w:before="0" w:after="0" w:line="240" w:lineRule="exact"/>
        <w:ind w:left="4830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A11C4A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к административному регламенту предоставления </w:t>
      </w:r>
      <w:r w:rsidR="00A11C4A" w:rsidRPr="00A11C4A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управлением труда и социальной защиты населения администрации Ипатовского муниципального района Ставропольского края </w:t>
      </w:r>
      <w:r w:rsidRPr="00A11C4A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государственной услуги «Назначение и выплата ежемесячного пособия по уходу за ребенком»</w:t>
      </w:r>
    </w:p>
    <w:p w:rsidR="00EA5677" w:rsidRPr="00A11C4A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EA5677" w:rsidRPr="00A11C4A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EA5677" w:rsidRPr="00A11C4A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A11C4A">
        <w:rPr>
          <w:rFonts w:ascii="Times New Roman" w:hAnsi="Times New Roman"/>
          <w:sz w:val="24"/>
          <w:szCs w:val="24"/>
        </w:rPr>
        <w:t>Форма</w:t>
      </w:r>
    </w:p>
    <w:p w:rsidR="00EA5677" w:rsidRPr="00A11C4A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EA5677" w:rsidRPr="00A11C4A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EA5677" w:rsidRPr="00EA5677" w:rsidRDefault="00EA5677" w:rsidP="00EA5677">
      <w:pPr>
        <w:pStyle w:val="ConsPlusNormal"/>
        <w:ind w:firstLine="540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9440" w:type="dxa"/>
        <w:jc w:val="center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1178"/>
        <w:gridCol w:w="567"/>
        <w:gridCol w:w="474"/>
        <w:gridCol w:w="722"/>
        <w:gridCol w:w="1033"/>
        <w:gridCol w:w="625"/>
        <w:gridCol w:w="974"/>
        <w:gridCol w:w="402"/>
        <w:gridCol w:w="1130"/>
        <w:gridCol w:w="46"/>
        <w:gridCol w:w="196"/>
        <w:gridCol w:w="964"/>
        <w:gridCol w:w="1129"/>
      </w:tblGrid>
      <w:tr w:rsidR="00EA5677" w:rsidRPr="00EA5677" w:rsidTr="0063405A">
        <w:trPr>
          <w:trHeight w:val="180"/>
          <w:jc w:val="center"/>
        </w:trPr>
        <w:tc>
          <w:tcPr>
            <w:tcW w:w="9440" w:type="dxa"/>
            <w:gridSpan w:val="13"/>
            <w:tcBorders>
              <w:top w:val="nil"/>
              <w:left w:val="nil"/>
              <w:right w:val="nil"/>
            </w:tcBorders>
          </w:tcPr>
          <w:p w:rsidR="00EA5677" w:rsidRPr="00EA5677" w:rsidRDefault="0063405A" w:rsidP="0063405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У</w:t>
            </w:r>
            <w:r w:rsidRPr="00A11C4A">
              <w:rPr>
                <w:rFonts w:ascii="Times New Roman" w:hAnsi="Times New Roman" w:cs="Times New Roman"/>
                <w:kern w:val="0"/>
                <w:sz w:val="24"/>
              </w:rPr>
              <w:t>правление труда и социальной защиты населения администрации Ипатовского муниципального района Ставропольского края</w:t>
            </w:r>
          </w:p>
        </w:tc>
      </w:tr>
      <w:tr w:rsidR="00EA5677" w:rsidRPr="0063405A" w:rsidTr="0063405A">
        <w:trPr>
          <w:trHeight w:val="1275"/>
          <w:jc w:val="center"/>
        </w:trPr>
        <w:tc>
          <w:tcPr>
            <w:tcW w:w="9440" w:type="dxa"/>
            <w:gridSpan w:val="13"/>
            <w:tcBorders>
              <w:left w:val="nil"/>
              <w:bottom w:val="nil"/>
              <w:right w:val="nil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2"/>
              </w:rPr>
            </w:pPr>
          </w:p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2"/>
              </w:rPr>
            </w:pPr>
            <w:r w:rsidRPr="0063405A">
              <w:rPr>
                <w:rFonts w:ascii="Times New Roman" w:hAnsi="Times New Roman" w:cs="Times New Roman"/>
                <w:sz w:val="22"/>
                <w:szCs w:val="22"/>
              </w:rPr>
              <w:t>РЕШЕНИЕ № ____ от __.__.20__г.</w:t>
            </w:r>
            <w:r w:rsidRPr="0063405A">
              <w:rPr>
                <w:rFonts w:ascii="Times New Roman" w:hAnsi="Times New Roman" w:cs="Times New Roman"/>
                <w:sz w:val="22"/>
                <w:szCs w:val="22"/>
              </w:rPr>
              <w:br/>
              <w:t>о назначении и выплате ежемесячного пособия по уходу за ребенком</w:t>
            </w:r>
            <w:r w:rsidRPr="0063405A">
              <w:rPr>
                <w:rFonts w:ascii="Times New Roman" w:hAnsi="Times New Roman" w:cs="Times New Roman"/>
                <w:sz w:val="22"/>
                <w:szCs w:val="22"/>
              </w:rPr>
              <w:br/>
              <w:t>Федеральный закон от 19.05.1995 № 81-ФЗ</w:t>
            </w:r>
          </w:p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2"/>
              </w:rPr>
            </w:pPr>
            <w:r w:rsidRPr="0063405A">
              <w:rPr>
                <w:rFonts w:ascii="Times New Roman" w:hAnsi="Times New Roman" w:cs="Times New Roman"/>
                <w:sz w:val="22"/>
                <w:szCs w:val="22"/>
              </w:rPr>
              <w:t>«О государственных пособиях гражданам, имеющим детей»</w:t>
            </w:r>
          </w:p>
        </w:tc>
      </w:tr>
      <w:tr w:rsidR="00EA5677" w:rsidRPr="0063405A" w:rsidTr="00EF1AC2">
        <w:trPr>
          <w:trHeight w:val="225"/>
          <w:jc w:val="center"/>
        </w:trPr>
        <w:tc>
          <w:tcPr>
            <w:tcW w:w="557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right"/>
              <w:rPr>
                <w:rFonts w:ascii="Times New Roman" w:hAnsi="Times New Roman" w:cs="Times New Roman"/>
                <w:sz w:val="22"/>
              </w:rPr>
            </w:pPr>
            <w:r w:rsidRPr="0063405A">
              <w:rPr>
                <w:rFonts w:ascii="Times New Roman" w:hAnsi="Times New Roman" w:cs="Times New Roman"/>
                <w:sz w:val="22"/>
                <w:szCs w:val="22"/>
              </w:rPr>
              <w:t xml:space="preserve">Заявка на ежемесячное пособие по уходу за ребенком №                   </w:t>
            </w:r>
          </w:p>
        </w:tc>
        <w:tc>
          <w:tcPr>
            <w:tcW w:w="17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rPr>
                <w:rFonts w:ascii="Times New Roman" w:hAnsi="Times New Roman" w:cs="Times New Roman"/>
                <w:sz w:val="22"/>
              </w:rPr>
            </w:pPr>
            <w:r w:rsidRPr="0063405A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</w:t>
            </w:r>
          </w:p>
        </w:tc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2"/>
              </w:rPr>
            </w:pPr>
            <w:r w:rsidRPr="0063405A">
              <w:rPr>
                <w:rFonts w:ascii="Times New Roman" w:hAnsi="Times New Roman" w:cs="Times New Roman"/>
                <w:sz w:val="22"/>
                <w:szCs w:val="22"/>
              </w:rPr>
              <w:t>от __.__.20__</w:t>
            </w:r>
          </w:p>
        </w:tc>
      </w:tr>
      <w:tr w:rsidR="00EA5677" w:rsidRPr="0063405A" w:rsidTr="00EF1AC2">
        <w:trPr>
          <w:trHeight w:val="235"/>
          <w:jc w:val="center"/>
        </w:trPr>
        <w:tc>
          <w:tcPr>
            <w:tcW w:w="944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2"/>
              </w:rPr>
            </w:pPr>
            <w:r w:rsidRPr="0063405A">
              <w:rPr>
                <w:rFonts w:ascii="Times New Roman" w:hAnsi="Times New Roman" w:cs="Times New Roman"/>
                <w:sz w:val="22"/>
                <w:szCs w:val="22"/>
              </w:rPr>
              <w:t>(дата обращения __.__.20__)</w:t>
            </w:r>
          </w:p>
        </w:tc>
      </w:tr>
      <w:tr w:rsidR="00EA5677" w:rsidRPr="0063405A" w:rsidTr="00EF1AC2">
        <w:trPr>
          <w:trHeight w:val="225"/>
          <w:jc w:val="center"/>
        </w:trPr>
        <w:tc>
          <w:tcPr>
            <w:tcW w:w="944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ind w:left="15"/>
              <w:rPr>
                <w:rFonts w:ascii="Times New Roman" w:hAnsi="Times New Roman" w:cs="Times New Roman"/>
                <w:sz w:val="22"/>
              </w:rPr>
            </w:pPr>
            <w:r w:rsidRPr="0063405A">
              <w:rPr>
                <w:rFonts w:ascii="Times New Roman" w:hAnsi="Times New Roman" w:cs="Times New Roman"/>
                <w:sz w:val="22"/>
                <w:szCs w:val="22"/>
              </w:rPr>
              <w:t>НАЗНАЧИТЬ</w:t>
            </w:r>
          </w:p>
        </w:tc>
      </w:tr>
      <w:tr w:rsidR="00EA5677" w:rsidRPr="0063405A" w:rsidTr="0063405A">
        <w:trPr>
          <w:trHeight w:val="240"/>
          <w:jc w:val="center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rPr>
                <w:rFonts w:ascii="Times New Roman" w:hAnsi="Times New Roman" w:cs="Times New Roman"/>
                <w:sz w:val="22"/>
              </w:rPr>
            </w:pPr>
            <w:r w:rsidRPr="0063405A">
              <w:rPr>
                <w:rFonts w:ascii="Times New Roman" w:hAnsi="Times New Roman" w:cs="Times New Roman"/>
                <w:sz w:val="22"/>
                <w:szCs w:val="22"/>
              </w:rPr>
              <w:t>Заявитель:</w:t>
            </w:r>
          </w:p>
        </w:tc>
        <w:tc>
          <w:tcPr>
            <w:tcW w:w="826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rPr>
                <w:rFonts w:ascii="Times New Roman" w:hAnsi="Times New Roman" w:cs="Times New Roman"/>
                <w:sz w:val="22"/>
                <w:u w:val="single"/>
              </w:rPr>
            </w:pPr>
          </w:p>
        </w:tc>
      </w:tr>
      <w:tr w:rsidR="00EA5677" w:rsidRPr="0063405A" w:rsidTr="00EF1AC2">
        <w:trPr>
          <w:trHeight w:val="240"/>
          <w:jc w:val="center"/>
        </w:trPr>
        <w:tc>
          <w:tcPr>
            <w:tcW w:w="2941" w:type="dxa"/>
            <w:gridSpan w:val="4"/>
            <w:tcBorders>
              <w:left w:val="nil"/>
              <w:bottom w:val="nil"/>
              <w:right w:val="nil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rPr>
                <w:rFonts w:ascii="Times New Roman" w:hAnsi="Times New Roman" w:cs="Times New Roman"/>
                <w:sz w:val="22"/>
              </w:rPr>
            </w:pPr>
            <w:r w:rsidRPr="0063405A">
              <w:rPr>
                <w:rFonts w:ascii="Times New Roman" w:hAnsi="Times New Roman" w:cs="Times New Roman"/>
                <w:sz w:val="22"/>
                <w:szCs w:val="22"/>
              </w:rPr>
              <w:t>Адрес регистрации заявителя:</w:t>
            </w:r>
          </w:p>
        </w:tc>
        <w:tc>
          <w:tcPr>
            <w:tcW w:w="6499" w:type="dxa"/>
            <w:gridSpan w:val="9"/>
            <w:tcBorders>
              <w:top w:val="single" w:sz="4" w:space="0" w:color="auto"/>
              <w:left w:val="nil"/>
              <w:right w:val="nil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rPr>
                <w:rFonts w:ascii="Times New Roman" w:hAnsi="Times New Roman" w:cs="Times New Roman"/>
                <w:sz w:val="22"/>
              </w:rPr>
            </w:pPr>
            <w:r w:rsidRPr="0063405A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__________________________________________________________</w:t>
            </w:r>
          </w:p>
        </w:tc>
      </w:tr>
      <w:tr w:rsidR="00EA5677" w:rsidRPr="0063405A" w:rsidTr="0063405A">
        <w:trPr>
          <w:trHeight w:val="240"/>
          <w:jc w:val="center"/>
        </w:trPr>
        <w:tc>
          <w:tcPr>
            <w:tcW w:w="1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ind w:left="15"/>
              <w:rPr>
                <w:rFonts w:ascii="Times New Roman" w:hAnsi="Times New Roman" w:cs="Times New Roman"/>
                <w:sz w:val="22"/>
              </w:rPr>
            </w:pPr>
            <w:r w:rsidRPr="0063405A">
              <w:rPr>
                <w:rFonts w:ascii="Times New Roman" w:hAnsi="Times New Roman" w:cs="Times New Roman"/>
                <w:sz w:val="22"/>
                <w:szCs w:val="22"/>
              </w:rPr>
              <w:t>Способ выплаты: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499" w:type="dxa"/>
            <w:gridSpan w:val="9"/>
            <w:tcBorders>
              <w:top w:val="nil"/>
              <w:left w:val="nil"/>
              <w:bottom w:val="single" w:sz="4" w:space="0" w:color="auto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rPr>
                <w:rFonts w:ascii="Times New Roman" w:hAnsi="Times New Roman" w:cs="Times New Roman"/>
                <w:sz w:val="22"/>
              </w:rPr>
            </w:pPr>
          </w:p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rPr>
                <w:rFonts w:ascii="Times New Roman" w:hAnsi="Times New Roman" w:cs="Times New Roman"/>
                <w:sz w:val="22"/>
              </w:rPr>
            </w:pPr>
          </w:p>
        </w:tc>
      </w:tr>
      <w:tr w:rsidR="00EA5677" w:rsidRPr="0063405A" w:rsidTr="00EF1AC2">
        <w:trPr>
          <w:trHeight w:val="650"/>
          <w:jc w:val="center"/>
        </w:trPr>
        <w:tc>
          <w:tcPr>
            <w:tcW w:w="5975" w:type="dxa"/>
            <w:gridSpan w:val="8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2"/>
              </w:rPr>
            </w:pPr>
            <w:r w:rsidRPr="0063405A">
              <w:rPr>
                <w:rFonts w:ascii="Times New Roman" w:hAnsi="Times New Roman" w:cs="Times New Roman"/>
                <w:sz w:val="22"/>
                <w:szCs w:val="22"/>
              </w:rPr>
              <w:t>Ф.И.О., дата рождения ребенка</w:t>
            </w:r>
          </w:p>
          <w:p w:rsidR="0063405A" w:rsidRPr="0063405A" w:rsidRDefault="0063405A" w:rsidP="0063405A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2"/>
              </w:rPr>
            </w:pPr>
            <w:r w:rsidRPr="0063405A">
              <w:rPr>
                <w:rFonts w:ascii="Times New Roman" w:hAnsi="Times New Roman" w:cs="Times New Roman"/>
                <w:sz w:val="22"/>
                <w:szCs w:val="22"/>
              </w:rPr>
              <w:t>серия, номер свидетельства о рождении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2"/>
              </w:rPr>
            </w:pPr>
            <w:r w:rsidRPr="0063405A">
              <w:rPr>
                <w:rFonts w:ascii="Times New Roman" w:hAnsi="Times New Roman" w:cs="Times New Roman"/>
                <w:sz w:val="22"/>
                <w:szCs w:val="22"/>
              </w:rPr>
              <w:t>Начало выплаты</w:t>
            </w:r>
          </w:p>
        </w:tc>
        <w:tc>
          <w:tcPr>
            <w:tcW w:w="1206" w:type="dxa"/>
            <w:gridSpan w:val="3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2"/>
              </w:rPr>
            </w:pPr>
            <w:r w:rsidRPr="0063405A">
              <w:rPr>
                <w:rFonts w:ascii="Times New Roman" w:hAnsi="Times New Roman" w:cs="Times New Roman"/>
                <w:sz w:val="22"/>
                <w:szCs w:val="22"/>
              </w:rPr>
              <w:t>Окончание</w:t>
            </w:r>
            <w:r w:rsidRPr="0063405A">
              <w:rPr>
                <w:rFonts w:ascii="Times New Roman" w:hAnsi="Times New Roman" w:cs="Times New Roman"/>
                <w:sz w:val="22"/>
                <w:szCs w:val="22"/>
              </w:rPr>
              <w:br/>
              <w:t>выплаты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2"/>
              </w:rPr>
            </w:pPr>
            <w:r w:rsidRPr="0063405A">
              <w:rPr>
                <w:rFonts w:ascii="Times New Roman" w:hAnsi="Times New Roman" w:cs="Times New Roman"/>
                <w:sz w:val="22"/>
                <w:szCs w:val="22"/>
              </w:rPr>
              <w:t>Сумма за</w:t>
            </w:r>
            <w:r w:rsidRPr="0063405A">
              <w:rPr>
                <w:rFonts w:ascii="Times New Roman" w:hAnsi="Times New Roman" w:cs="Times New Roman"/>
                <w:sz w:val="22"/>
                <w:szCs w:val="22"/>
              </w:rPr>
              <w:br/>
              <w:t>месяц</w:t>
            </w:r>
          </w:p>
        </w:tc>
      </w:tr>
      <w:tr w:rsidR="00EA5677" w:rsidRPr="0063405A" w:rsidTr="00EF1AC2">
        <w:trPr>
          <w:trHeight w:val="353"/>
          <w:jc w:val="center"/>
        </w:trPr>
        <w:tc>
          <w:tcPr>
            <w:tcW w:w="597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ind w:left="15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2"/>
              </w:rPr>
            </w:pPr>
            <w:r w:rsidRPr="0063405A">
              <w:rPr>
                <w:rFonts w:ascii="Times New Roman" w:hAnsi="Times New Roman" w:cs="Times New Roman"/>
                <w:sz w:val="22"/>
                <w:szCs w:val="22"/>
              </w:rPr>
              <w:t>__.__.20__</w:t>
            </w: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2"/>
              </w:rPr>
            </w:pPr>
            <w:r w:rsidRPr="0063405A">
              <w:rPr>
                <w:rFonts w:ascii="Times New Roman" w:hAnsi="Times New Roman" w:cs="Times New Roman"/>
                <w:sz w:val="22"/>
                <w:szCs w:val="22"/>
              </w:rPr>
              <w:t>__.__.20__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2"/>
              </w:rPr>
            </w:pPr>
            <w:r w:rsidRPr="0063405A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EA5677" w:rsidRPr="0063405A" w:rsidTr="00EF1AC2">
        <w:trPr>
          <w:trHeight w:val="268"/>
          <w:jc w:val="center"/>
        </w:trPr>
        <w:tc>
          <w:tcPr>
            <w:tcW w:w="5975" w:type="dxa"/>
            <w:gridSpan w:val="8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2"/>
              </w:rPr>
            </w:pPr>
            <w:r w:rsidRPr="0063405A">
              <w:rPr>
                <w:rFonts w:ascii="Times New Roman" w:hAnsi="Times New Roman" w:cs="Times New Roman"/>
                <w:sz w:val="22"/>
                <w:szCs w:val="22"/>
              </w:rPr>
              <w:t>Доплата за предыдущий период</w:t>
            </w:r>
          </w:p>
        </w:tc>
      </w:tr>
      <w:tr w:rsidR="00EA5677" w:rsidRPr="0063405A" w:rsidTr="00EF1AC2">
        <w:trPr>
          <w:trHeight w:val="268"/>
          <w:jc w:val="center"/>
        </w:trPr>
        <w:tc>
          <w:tcPr>
            <w:tcW w:w="5975" w:type="dxa"/>
            <w:gridSpan w:val="8"/>
            <w:vMerge/>
            <w:tcBorders>
              <w:top w:val="nil"/>
              <w:right w:val="single" w:sz="4" w:space="0" w:color="auto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2"/>
              </w:rPr>
            </w:pPr>
            <w:r w:rsidRPr="0063405A">
              <w:rPr>
                <w:rFonts w:ascii="Times New Roman" w:hAnsi="Times New Roman" w:cs="Times New Roman"/>
                <w:sz w:val="22"/>
                <w:szCs w:val="22"/>
              </w:rPr>
              <w:t>__.__.20__</w:t>
            </w: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2"/>
              </w:rPr>
            </w:pPr>
            <w:r w:rsidRPr="0063405A">
              <w:rPr>
                <w:rFonts w:ascii="Times New Roman" w:hAnsi="Times New Roman" w:cs="Times New Roman"/>
                <w:sz w:val="22"/>
                <w:szCs w:val="22"/>
              </w:rPr>
              <w:t>__.__.20__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2"/>
              </w:rPr>
            </w:pPr>
            <w:r w:rsidRPr="0063405A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EA5677" w:rsidRPr="0063405A" w:rsidTr="00EF1AC2">
        <w:trPr>
          <w:trHeight w:val="315"/>
          <w:jc w:val="center"/>
        </w:trPr>
        <w:tc>
          <w:tcPr>
            <w:tcW w:w="3974" w:type="dxa"/>
            <w:gridSpan w:val="5"/>
            <w:tcBorders>
              <w:bottom w:val="nil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001" w:type="dxa"/>
            <w:gridSpan w:val="3"/>
            <w:tcBorders>
              <w:bottom w:val="nil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65" w:type="dxa"/>
            <w:gridSpan w:val="5"/>
            <w:tcBorders>
              <w:top w:val="nil"/>
              <w:left w:val="nil"/>
            </w:tcBorders>
            <w:vAlign w:val="center"/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right"/>
              <w:rPr>
                <w:rFonts w:ascii="Times New Roman" w:hAnsi="Times New Roman" w:cs="Times New Roman"/>
                <w:sz w:val="22"/>
              </w:rPr>
            </w:pPr>
            <w:r w:rsidRPr="0063405A">
              <w:rPr>
                <w:rFonts w:ascii="Times New Roman" w:hAnsi="Times New Roman" w:cs="Times New Roman"/>
                <w:sz w:val="22"/>
                <w:szCs w:val="22"/>
              </w:rPr>
              <w:t>всего 00,00</w:t>
            </w:r>
          </w:p>
        </w:tc>
      </w:tr>
      <w:tr w:rsidR="00EA5677" w:rsidRPr="0063405A" w:rsidTr="0063405A">
        <w:trPr>
          <w:trHeight w:val="180"/>
          <w:jc w:val="center"/>
        </w:trPr>
        <w:tc>
          <w:tcPr>
            <w:tcW w:w="1745" w:type="dxa"/>
            <w:gridSpan w:val="2"/>
            <w:vMerge w:val="restart"/>
            <w:tcBorders>
              <w:top w:val="nil"/>
              <w:left w:val="nil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right"/>
              <w:rPr>
                <w:rFonts w:ascii="Times New Roman" w:hAnsi="Times New Roman" w:cs="Times New Roman"/>
                <w:sz w:val="22"/>
              </w:rPr>
            </w:pPr>
          </w:p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right"/>
              <w:rPr>
                <w:rFonts w:ascii="Times New Roman" w:hAnsi="Times New Roman" w:cs="Times New Roman"/>
                <w:sz w:val="22"/>
              </w:rPr>
            </w:pPr>
          </w:p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2"/>
              </w:rPr>
            </w:pPr>
            <w:r w:rsidRPr="0063405A">
              <w:rPr>
                <w:rFonts w:ascii="Times New Roman" w:hAnsi="Times New Roman" w:cs="Times New Roman"/>
                <w:sz w:val="22"/>
                <w:szCs w:val="22"/>
              </w:rPr>
              <w:t>Печать</w:t>
            </w:r>
          </w:p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right"/>
              <w:rPr>
                <w:rFonts w:ascii="Times New Roman" w:hAnsi="Times New Roman" w:cs="Times New Roman"/>
                <w:sz w:val="22"/>
              </w:rPr>
            </w:pPr>
          </w:p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jc w:val="righ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229" w:type="dxa"/>
            <w:gridSpan w:val="3"/>
            <w:tcBorders>
              <w:top w:val="nil"/>
              <w:bottom w:val="nil"/>
              <w:right w:val="nil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rPr>
                <w:rFonts w:ascii="Times New Roman" w:hAnsi="Times New Roman" w:cs="Times New Roman"/>
                <w:sz w:val="22"/>
              </w:rPr>
            </w:pPr>
            <w:r w:rsidRPr="0063405A">
              <w:rPr>
                <w:rFonts w:ascii="Times New Roman" w:hAnsi="Times New Roman" w:cs="Times New Roman"/>
                <w:sz w:val="22"/>
                <w:szCs w:val="22"/>
              </w:rPr>
              <w:t>Расчет произвёл</w:t>
            </w:r>
          </w:p>
        </w:tc>
        <w:tc>
          <w:tcPr>
            <w:tcW w:w="625" w:type="dxa"/>
            <w:tcBorders>
              <w:top w:val="nil"/>
              <w:bottom w:val="single" w:sz="4" w:space="0" w:color="auto"/>
              <w:right w:val="nil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jc w:val="right"/>
              <w:rPr>
                <w:rFonts w:ascii="Times New Roman" w:hAnsi="Times New Roman" w:cs="Times New Roman"/>
                <w:sz w:val="22"/>
              </w:rPr>
            </w:pPr>
            <w:r w:rsidRPr="0063405A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jc w:val="righ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rPr>
                <w:rFonts w:ascii="Times New Roman" w:hAnsi="Times New Roman" w:cs="Times New Roman"/>
                <w:sz w:val="22"/>
              </w:rPr>
            </w:pPr>
            <w:r w:rsidRPr="0063405A">
              <w:rPr>
                <w:rFonts w:ascii="Times New Roman" w:hAnsi="Times New Roman" w:cs="Times New Roman"/>
                <w:sz w:val="22"/>
                <w:szCs w:val="22"/>
              </w:rPr>
              <w:t>расшифровка подписи</w:t>
            </w:r>
          </w:p>
        </w:tc>
      </w:tr>
      <w:tr w:rsidR="00EA5677" w:rsidRPr="0063405A" w:rsidTr="0063405A">
        <w:trPr>
          <w:trHeight w:val="165"/>
          <w:jc w:val="center"/>
        </w:trPr>
        <w:tc>
          <w:tcPr>
            <w:tcW w:w="1745" w:type="dxa"/>
            <w:gridSpan w:val="2"/>
            <w:vMerge/>
            <w:tcBorders>
              <w:top w:val="nil"/>
              <w:left w:val="nil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righ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229" w:type="dxa"/>
            <w:gridSpan w:val="3"/>
            <w:tcBorders>
              <w:top w:val="nil"/>
              <w:bottom w:val="nil"/>
              <w:right w:val="nil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nil"/>
              <w:right w:val="nil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jc w:val="righ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jc w:val="righ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jc w:val="right"/>
              <w:rPr>
                <w:rFonts w:ascii="Times New Roman" w:hAnsi="Times New Roman" w:cs="Times New Roman"/>
                <w:sz w:val="22"/>
              </w:rPr>
            </w:pPr>
          </w:p>
        </w:tc>
      </w:tr>
      <w:tr w:rsidR="00EA5677" w:rsidRPr="0063405A" w:rsidTr="0063405A">
        <w:trPr>
          <w:trHeight w:val="195"/>
          <w:jc w:val="center"/>
        </w:trPr>
        <w:tc>
          <w:tcPr>
            <w:tcW w:w="1745" w:type="dxa"/>
            <w:gridSpan w:val="2"/>
            <w:vMerge/>
            <w:tcBorders>
              <w:left w:val="nil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righ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229" w:type="dxa"/>
            <w:gridSpan w:val="3"/>
            <w:tcBorders>
              <w:top w:val="nil"/>
              <w:bottom w:val="nil"/>
              <w:right w:val="nil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rPr>
                <w:rFonts w:ascii="Times New Roman" w:hAnsi="Times New Roman" w:cs="Times New Roman"/>
                <w:sz w:val="22"/>
              </w:rPr>
            </w:pPr>
            <w:r w:rsidRPr="0063405A">
              <w:rPr>
                <w:rFonts w:ascii="Times New Roman" w:hAnsi="Times New Roman" w:cs="Times New Roman"/>
                <w:sz w:val="22"/>
                <w:szCs w:val="22"/>
              </w:rPr>
              <w:t>Расчёт проверил</w:t>
            </w:r>
          </w:p>
        </w:tc>
        <w:tc>
          <w:tcPr>
            <w:tcW w:w="625" w:type="dxa"/>
            <w:tcBorders>
              <w:top w:val="nil"/>
              <w:bottom w:val="single" w:sz="4" w:space="0" w:color="auto"/>
              <w:right w:val="nil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jc w:val="righ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jc w:val="righ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A5677" w:rsidRPr="0063405A" w:rsidRDefault="00EA5677" w:rsidP="00EF1AC2">
            <w:pPr>
              <w:rPr>
                <w:rFonts w:ascii="Times New Roman" w:hAnsi="Times New Roman" w:cs="Times New Roman"/>
                <w:sz w:val="22"/>
              </w:rPr>
            </w:pPr>
            <w:r w:rsidRPr="0063405A">
              <w:rPr>
                <w:rFonts w:ascii="Times New Roman" w:hAnsi="Times New Roman" w:cs="Times New Roman"/>
                <w:sz w:val="22"/>
                <w:szCs w:val="22"/>
              </w:rPr>
              <w:t>расшифровка подписи</w:t>
            </w:r>
          </w:p>
        </w:tc>
      </w:tr>
      <w:tr w:rsidR="00EA5677" w:rsidRPr="0063405A" w:rsidTr="0063405A">
        <w:trPr>
          <w:trHeight w:val="240"/>
          <w:jc w:val="center"/>
        </w:trPr>
        <w:tc>
          <w:tcPr>
            <w:tcW w:w="1745" w:type="dxa"/>
            <w:gridSpan w:val="2"/>
            <w:vMerge/>
            <w:tcBorders>
              <w:left w:val="nil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righ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229" w:type="dxa"/>
            <w:gridSpan w:val="3"/>
            <w:tcBorders>
              <w:top w:val="nil"/>
              <w:bottom w:val="nil"/>
              <w:right w:val="nil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nil"/>
              <w:right w:val="nil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jc w:val="righ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jc w:val="righ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A5677" w:rsidRPr="0063405A" w:rsidRDefault="00EA5677" w:rsidP="00EF1AC2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EA5677" w:rsidRPr="0063405A" w:rsidTr="0063405A">
        <w:trPr>
          <w:trHeight w:val="240"/>
          <w:jc w:val="center"/>
        </w:trPr>
        <w:tc>
          <w:tcPr>
            <w:tcW w:w="1745" w:type="dxa"/>
            <w:gridSpan w:val="2"/>
            <w:vMerge/>
            <w:tcBorders>
              <w:left w:val="nil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righ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229" w:type="dxa"/>
            <w:gridSpan w:val="3"/>
            <w:tcBorders>
              <w:top w:val="nil"/>
              <w:bottom w:val="nil"/>
              <w:right w:val="nil"/>
            </w:tcBorders>
          </w:tcPr>
          <w:p w:rsidR="00EA5677" w:rsidRPr="0063405A" w:rsidRDefault="0063405A" w:rsidP="00EF1AC2">
            <w:pPr>
              <w:autoSpaceDE w:val="0"/>
              <w:autoSpaceDN w:val="0"/>
              <w:adjustRightInd w:val="0"/>
              <w:spacing w:before="14" w:line="156" w:lineRule="atLeast"/>
              <w:rPr>
                <w:rFonts w:ascii="Times New Roman" w:hAnsi="Times New Roman" w:cs="Times New Roman"/>
                <w:sz w:val="22"/>
              </w:rPr>
            </w:pPr>
            <w:r w:rsidRPr="0063405A">
              <w:rPr>
                <w:rFonts w:ascii="Times New Roman" w:hAnsi="Times New Roman" w:cs="Times New Roman"/>
                <w:sz w:val="22"/>
              </w:rPr>
              <w:t>Начальник управления</w:t>
            </w:r>
          </w:p>
        </w:tc>
        <w:tc>
          <w:tcPr>
            <w:tcW w:w="625" w:type="dxa"/>
            <w:tcBorders>
              <w:top w:val="nil"/>
              <w:bottom w:val="single" w:sz="4" w:space="0" w:color="auto"/>
              <w:right w:val="nil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jc w:val="righ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jc w:val="righ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A5677" w:rsidRPr="0063405A" w:rsidRDefault="00EA5677" w:rsidP="00EF1AC2">
            <w:pPr>
              <w:rPr>
                <w:rFonts w:ascii="Times New Roman" w:hAnsi="Times New Roman" w:cs="Times New Roman"/>
                <w:sz w:val="22"/>
              </w:rPr>
            </w:pPr>
            <w:r w:rsidRPr="0063405A">
              <w:rPr>
                <w:rFonts w:ascii="Times New Roman" w:hAnsi="Times New Roman" w:cs="Times New Roman"/>
                <w:sz w:val="22"/>
                <w:szCs w:val="22"/>
              </w:rPr>
              <w:t>расшифровка подписи</w:t>
            </w:r>
          </w:p>
        </w:tc>
      </w:tr>
      <w:tr w:rsidR="00EA5677" w:rsidRPr="0063405A" w:rsidTr="0063405A">
        <w:trPr>
          <w:trHeight w:val="315"/>
          <w:jc w:val="center"/>
        </w:trPr>
        <w:tc>
          <w:tcPr>
            <w:tcW w:w="1745" w:type="dxa"/>
            <w:gridSpan w:val="2"/>
            <w:vMerge/>
            <w:tcBorders>
              <w:left w:val="nil"/>
              <w:bottom w:val="nil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righ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229" w:type="dxa"/>
            <w:gridSpan w:val="3"/>
            <w:tcBorders>
              <w:top w:val="nil"/>
              <w:bottom w:val="nil"/>
              <w:right w:val="nil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nil"/>
              <w:right w:val="nil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jc w:val="righ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A5677" w:rsidRPr="0063405A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EA5677" w:rsidRPr="0063405A" w:rsidRDefault="00EA5677" w:rsidP="00EA56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A5677" w:rsidRPr="0063405A" w:rsidRDefault="00EA5677" w:rsidP="00EA56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A5677" w:rsidRPr="0063405A" w:rsidRDefault="00EA5677" w:rsidP="00EA56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A5677" w:rsidRPr="0063405A" w:rsidRDefault="00EA5677" w:rsidP="00EA56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A5677" w:rsidRPr="0063405A" w:rsidRDefault="00EA5677" w:rsidP="00EA56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A5677" w:rsidRPr="0063405A" w:rsidRDefault="00EA5677" w:rsidP="00EA56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A5677" w:rsidRPr="0063405A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A5677" w:rsidRPr="0063405A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A5677" w:rsidRPr="0063405A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A5677" w:rsidRPr="0063405A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A5677" w:rsidRPr="0063405A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A5677" w:rsidRPr="00EA5677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EA5677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63405A" w:rsidRDefault="0063405A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63405A" w:rsidRDefault="0063405A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63405A" w:rsidRDefault="0063405A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63405A" w:rsidRDefault="0063405A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63405A" w:rsidRPr="00EA5677" w:rsidRDefault="0063405A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EA5677" w:rsidRPr="004F73E4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/>
          <w:sz w:val="24"/>
          <w:szCs w:val="24"/>
        </w:rPr>
      </w:pPr>
      <w:r w:rsidRPr="004F73E4">
        <w:rPr>
          <w:rFonts w:ascii="Times New Roman" w:hAnsi="Times New Roman"/>
          <w:sz w:val="24"/>
          <w:szCs w:val="24"/>
        </w:rPr>
        <w:t>Приложение 5</w:t>
      </w:r>
    </w:p>
    <w:p w:rsidR="00EA5677" w:rsidRPr="004F73E4" w:rsidRDefault="00EA5677" w:rsidP="00EA5677">
      <w:pPr>
        <w:pStyle w:val="1"/>
        <w:suppressAutoHyphens w:val="0"/>
        <w:spacing w:before="0" w:after="0" w:line="240" w:lineRule="exact"/>
        <w:ind w:left="4830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4F73E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к административному регламенту предоставления </w:t>
      </w:r>
      <w:r w:rsidR="004F73E4" w:rsidRPr="004F73E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управлением труда и социальной защиты населения администрации Ипатовского муниципального района Ставропольского края </w:t>
      </w:r>
      <w:r w:rsidRPr="004F73E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государственной услуги «Назначение и выплата ежемесячного пособия по уходу за ребенком»</w:t>
      </w:r>
    </w:p>
    <w:p w:rsidR="00EA5677" w:rsidRPr="004F73E4" w:rsidRDefault="00EA5677" w:rsidP="00EA5677">
      <w:pPr>
        <w:suppressAutoHyphens w:val="0"/>
        <w:jc w:val="center"/>
        <w:rPr>
          <w:rFonts w:ascii="Times New Roman" w:hAnsi="Times New Roman" w:cs="Times New Roman"/>
          <w:sz w:val="24"/>
        </w:rPr>
      </w:pPr>
    </w:p>
    <w:tbl>
      <w:tblPr>
        <w:tblW w:w="9468" w:type="dxa"/>
        <w:tblLayout w:type="fixed"/>
        <w:tblLook w:val="01E0"/>
      </w:tblPr>
      <w:tblGrid>
        <w:gridCol w:w="9468"/>
      </w:tblGrid>
      <w:tr w:rsidR="00EA5677" w:rsidRPr="00EA5677" w:rsidTr="00A45E81">
        <w:trPr>
          <w:trHeight w:val="270"/>
        </w:trPr>
        <w:tc>
          <w:tcPr>
            <w:tcW w:w="9468" w:type="dxa"/>
          </w:tcPr>
          <w:p w:rsidR="00EA5677" w:rsidRPr="00EA5677" w:rsidRDefault="004F73E4" w:rsidP="00A45E8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У</w:t>
            </w:r>
            <w:r w:rsidRPr="00A11C4A">
              <w:rPr>
                <w:rFonts w:ascii="Times New Roman" w:hAnsi="Times New Roman" w:cs="Times New Roman"/>
                <w:kern w:val="0"/>
                <w:sz w:val="24"/>
              </w:rPr>
              <w:t>правление труда и социальной защиты населения администрации Ипатовского муниципального района Ставропольского края</w:t>
            </w:r>
          </w:p>
        </w:tc>
      </w:tr>
      <w:tr w:rsidR="00EA5677" w:rsidRPr="00EA5677" w:rsidTr="00A45E81">
        <w:trPr>
          <w:trHeight w:val="270"/>
        </w:trPr>
        <w:tc>
          <w:tcPr>
            <w:tcW w:w="9468" w:type="dxa"/>
          </w:tcPr>
          <w:p w:rsidR="00EA5677" w:rsidRPr="00EA5677" w:rsidRDefault="00EA5677" w:rsidP="00EF1AC2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</w:tr>
    </w:tbl>
    <w:p w:rsidR="00EA5677" w:rsidRPr="00A45E81" w:rsidRDefault="00EA5677" w:rsidP="00EA5677">
      <w:pPr>
        <w:pStyle w:val="ConsPlusNonformat"/>
        <w:tabs>
          <w:tab w:val="left" w:pos="993"/>
        </w:tabs>
        <w:ind w:left="-567"/>
        <w:jc w:val="center"/>
        <w:rPr>
          <w:rFonts w:ascii="Times New Roman" w:hAnsi="Times New Roman"/>
          <w:sz w:val="24"/>
          <w:szCs w:val="24"/>
        </w:rPr>
      </w:pPr>
    </w:p>
    <w:p w:rsidR="00EA5677" w:rsidRPr="00A45E81" w:rsidRDefault="00EA5677" w:rsidP="00EA5677">
      <w:pPr>
        <w:autoSpaceDE w:val="0"/>
        <w:autoSpaceDN w:val="0"/>
        <w:adjustRightInd w:val="0"/>
        <w:spacing w:before="14" w:line="156" w:lineRule="atLeast"/>
        <w:ind w:left="15"/>
        <w:jc w:val="center"/>
        <w:rPr>
          <w:rFonts w:ascii="Times New Roman" w:hAnsi="Times New Roman" w:cs="Times New Roman"/>
          <w:sz w:val="22"/>
          <w:szCs w:val="22"/>
        </w:rPr>
      </w:pPr>
      <w:r w:rsidRPr="00A45E81">
        <w:rPr>
          <w:rFonts w:ascii="Times New Roman" w:hAnsi="Times New Roman" w:cs="Times New Roman"/>
          <w:sz w:val="22"/>
          <w:szCs w:val="22"/>
        </w:rPr>
        <w:t>РЕШЕНИЕ № ____ от __.__.20__г.</w:t>
      </w:r>
      <w:r w:rsidRPr="00A45E81">
        <w:rPr>
          <w:rFonts w:ascii="Times New Roman" w:hAnsi="Times New Roman" w:cs="Times New Roman"/>
          <w:sz w:val="22"/>
          <w:szCs w:val="22"/>
        </w:rPr>
        <w:br/>
        <w:t>об отказе в назначении и выплате ежемесячного пособия по уходу за ребенком</w:t>
      </w:r>
      <w:r w:rsidRPr="00A45E81">
        <w:rPr>
          <w:rFonts w:ascii="Times New Roman" w:hAnsi="Times New Roman" w:cs="Times New Roman"/>
          <w:sz w:val="22"/>
          <w:szCs w:val="22"/>
        </w:rPr>
        <w:br/>
        <w:t>Федеральный закон от 19.05.1995 № 81-ФЗ</w:t>
      </w:r>
    </w:p>
    <w:p w:rsidR="00EA5677" w:rsidRPr="00A45E81" w:rsidRDefault="00EA5677" w:rsidP="00EA5677">
      <w:pPr>
        <w:pStyle w:val="ConsPlusNonformat"/>
        <w:tabs>
          <w:tab w:val="left" w:pos="993"/>
        </w:tabs>
        <w:ind w:left="-567"/>
        <w:jc w:val="center"/>
        <w:rPr>
          <w:rFonts w:ascii="Times New Roman" w:hAnsi="Times New Roman"/>
          <w:sz w:val="22"/>
          <w:szCs w:val="22"/>
        </w:rPr>
      </w:pPr>
      <w:r w:rsidRPr="00A45E81">
        <w:rPr>
          <w:rFonts w:ascii="Times New Roman" w:hAnsi="Times New Roman"/>
          <w:sz w:val="22"/>
          <w:szCs w:val="22"/>
        </w:rPr>
        <w:t>«О государственных пособиях гражданам, имеющим детей»</w:t>
      </w:r>
    </w:p>
    <w:tbl>
      <w:tblPr>
        <w:tblW w:w="9440" w:type="dxa"/>
        <w:jc w:val="center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5573"/>
        <w:gridCol w:w="1774"/>
        <w:gridCol w:w="2093"/>
      </w:tblGrid>
      <w:tr w:rsidR="00EA5677" w:rsidRPr="00A45E81" w:rsidTr="00EF1AC2">
        <w:trPr>
          <w:trHeight w:val="225"/>
          <w:jc w:val="center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:rsidR="00EA5677" w:rsidRPr="00A45E81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right"/>
              <w:rPr>
                <w:rFonts w:ascii="Times New Roman" w:hAnsi="Times New Roman" w:cs="Times New Roman"/>
                <w:sz w:val="22"/>
              </w:rPr>
            </w:pPr>
            <w:r w:rsidRPr="00A45E81">
              <w:rPr>
                <w:rFonts w:ascii="Times New Roman" w:hAnsi="Times New Roman" w:cs="Times New Roman"/>
                <w:sz w:val="22"/>
                <w:szCs w:val="22"/>
              </w:rPr>
              <w:t xml:space="preserve">Заявка на ежемесячное пособие по уходу за ребенком №                  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5677" w:rsidRPr="00A45E81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rPr>
                <w:rFonts w:ascii="Times New Roman" w:hAnsi="Times New Roman" w:cs="Times New Roman"/>
                <w:sz w:val="22"/>
              </w:rPr>
            </w:pPr>
            <w:r w:rsidRPr="00A45E81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</w:tcPr>
          <w:p w:rsidR="00EA5677" w:rsidRPr="00A45E81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2"/>
              </w:rPr>
            </w:pPr>
            <w:r w:rsidRPr="00A45E81">
              <w:rPr>
                <w:rFonts w:ascii="Times New Roman" w:hAnsi="Times New Roman" w:cs="Times New Roman"/>
                <w:sz w:val="22"/>
                <w:szCs w:val="22"/>
              </w:rPr>
              <w:t>от __.__.20__</w:t>
            </w:r>
          </w:p>
        </w:tc>
      </w:tr>
      <w:tr w:rsidR="00EA5677" w:rsidRPr="00A45E81" w:rsidTr="00EF1AC2">
        <w:trPr>
          <w:trHeight w:val="235"/>
          <w:jc w:val="center"/>
        </w:trPr>
        <w:tc>
          <w:tcPr>
            <w:tcW w:w="94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A5677" w:rsidRPr="00A45E81" w:rsidRDefault="00EA5677" w:rsidP="00EF1AC2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rFonts w:ascii="Times New Roman" w:hAnsi="Times New Roman" w:cs="Times New Roman"/>
                <w:sz w:val="22"/>
              </w:rPr>
            </w:pPr>
            <w:r w:rsidRPr="00A45E81">
              <w:rPr>
                <w:rFonts w:ascii="Times New Roman" w:hAnsi="Times New Roman" w:cs="Times New Roman"/>
                <w:sz w:val="22"/>
                <w:szCs w:val="22"/>
              </w:rPr>
              <w:t>(дата обращения __.__.20__)</w:t>
            </w:r>
          </w:p>
        </w:tc>
      </w:tr>
    </w:tbl>
    <w:p w:rsidR="00EA5677" w:rsidRPr="00A45E81" w:rsidRDefault="00EA5677" w:rsidP="00EA5677">
      <w:pPr>
        <w:pStyle w:val="ConsPlusNonformat"/>
        <w:tabs>
          <w:tab w:val="left" w:pos="993"/>
        </w:tabs>
        <w:ind w:left="-567"/>
        <w:jc w:val="center"/>
        <w:rPr>
          <w:rFonts w:ascii="Times New Roman" w:hAnsi="Times New Roman"/>
          <w:sz w:val="24"/>
          <w:szCs w:val="24"/>
        </w:rPr>
      </w:pPr>
    </w:p>
    <w:p w:rsidR="00EA5677" w:rsidRPr="00A45E81" w:rsidRDefault="00EA5677" w:rsidP="00EA5677">
      <w:pPr>
        <w:pStyle w:val="ConsPlusNonformat"/>
        <w:tabs>
          <w:tab w:val="left" w:pos="993"/>
        </w:tabs>
        <w:ind w:left="-567"/>
        <w:jc w:val="center"/>
        <w:rPr>
          <w:rFonts w:ascii="Times New Roman" w:hAnsi="Times New Roman"/>
          <w:sz w:val="24"/>
          <w:szCs w:val="24"/>
        </w:rPr>
      </w:pPr>
    </w:p>
    <w:p w:rsidR="00EA5677" w:rsidRPr="00A45E81" w:rsidRDefault="00EA5677" w:rsidP="00EA5677">
      <w:pPr>
        <w:pStyle w:val="ConsPlusNonformat"/>
        <w:tabs>
          <w:tab w:val="left" w:pos="993"/>
        </w:tabs>
        <w:ind w:left="-567"/>
        <w:rPr>
          <w:rFonts w:ascii="Times New Roman" w:hAnsi="Times New Roman"/>
          <w:sz w:val="24"/>
          <w:szCs w:val="24"/>
        </w:rPr>
      </w:pPr>
      <w:r w:rsidRPr="00A45E81">
        <w:rPr>
          <w:rFonts w:ascii="Times New Roman" w:hAnsi="Times New Roman"/>
          <w:sz w:val="24"/>
          <w:szCs w:val="24"/>
        </w:rPr>
        <w:t>ОТКАЗАТЬ</w:t>
      </w:r>
    </w:p>
    <w:p w:rsidR="00EA5677" w:rsidRPr="00A45E81" w:rsidRDefault="00EA5677" w:rsidP="00EA5677">
      <w:pPr>
        <w:pStyle w:val="ConsPlusNonformat"/>
        <w:tabs>
          <w:tab w:val="left" w:pos="993"/>
        </w:tabs>
        <w:ind w:left="-567"/>
        <w:rPr>
          <w:rFonts w:ascii="Times New Roman" w:hAnsi="Times New Roman"/>
          <w:sz w:val="24"/>
          <w:szCs w:val="24"/>
        </w:rPr>
      </w:pPr>
    </w:p>
    <w:p w:rsidR="00EA5677" w:rsidRPr="00A45E81" w:rsidRDefault="00EA5677" w:rsidP="00EA5677">
      <w:pPr>
        <w:pStyle w:val="ConsPlusNonformat"/>
        <w:tabs>
          <w:tab w:val="left" w:pos="993"/>
        </w:tabs>
        <w:ind w:left="-567"/>
        <w:rPr>
          <w:rFonts w:ascii="Times New Roman" w:hAnsi="Times New Roman"/>
          <w:sz w:val="22"/>
          <w:szCs w:val="22"/>
        </w:rPr>
      </w:pPr>
      <w:r w:rsidRPr="00A45E81">
        <w:rPr>
          <w:rFonts w:ascii="Times New Roman" w:hAnsi="Times New Roman"/>
          <w:sz w:val="22"/>
          <w:szCs w:val="22"/>
        </w:rPr>
        <w:t>Фамилия, имя, отчество _____________________________________________________________________</w:t>
      </w:r>
    </w:p>
    <w:p w:rsidR="00EA5677" w:rsidRPr="00A45E81" w:rsidRDefault="00EA5677" w:rsidP="00EA5677">
      <w:pPr>
        <w:pStyle w:val="ConsPlusNonformat"/>
        <w:tabs>
          <w:tab w:val="left" w:pos="993"/>
        </w:tabs>
        <w:ind w:left="-567"/>
        <w:rPr>
          <w:rFonts w:ascii="Times New Roman" w:hAnsi="Times New Roman"/>
          <w:sz w:val="22"/>
          <w:szCs w:val="22"/>
        </w:rPr>
      </w:pPr>
      <w:r w:rsidRPr="00A45E81">
        <w:rPr>
          <w:rFonts w:ascii="Times New Roman" w:hAnsi="Times New Roman"/>
          <w:sz w:val="22"/>
          <w:szCs w:val="22"/>
        </w:rPr>
        <w:t>Адрес места жительства (места пребывания, места фактического проживания) ______________________</w:t>
      </w:r>
    </w:p>
    <w:p w:rsidR="00EA5677" w:rsidRPr="00A45E81" w:rsidRDefault="00EA5677" w:rsidP="00EA5677">
      <w:pPr>
        <w:pStyle w:val="ConsPlusNonformat"/>
        <w:tabs>
          <w:tab w:val="left" w:pos="993"/>
        </w:tabs>
        <w:ind w:left="-567"/>
        <w:rPr>
          <w:rFonts w:ascii="Times New Roman" w:hAnsi="Times New Roman"/>
          <w:sz w:val="22"/>
          <w:szCs w:val="22"/>
        </w:rPr>
      </w:pPr>
      <w:r w:rsidRPr="00A45E81">
        <w:rPr>
          <w:rFonts w:ascii="Times New Roman" w:hAnsi="Times New Roman"/>
          <w:sz w:val="22"/>
          <w:szCs w:val="22"/>
        </w:rPr>
        <w:t>__________________________________________________________________________________________</w:t>
      </w:r>
    </w:p>
    <w:p w:rsidR="00EA5677" w:rsidRPr="00A45E81" w:rsidRDefault="00EA5677" w:rsidP="00EA5677">
      <w:pPr>
        <w:pStyle w:val="ConsPlusNonformat"/>
        <w:tabs>
          <w:tab w:val="left" w:pos="993"/>
        </w:tabs>
        <w:ind w:left="-567"/>
        <w:rPr>
          <w:rFonts w:ascii="Times New Roman" w:hAnsi="Times New Roman"/>
          <w:sz w:val="22"/>
          <w:szCs w:val="22"/>
        </w:rPr>
      </w:pPr>
      <w:r w:rsidRPr="00A45E81">
        <w:rPr>
          <w:rFonts w:ascii="Times New Roman" w:hAnsi="Times New Roman"/>
          <w:sz w:val="22"/>
          <w:szCs w:val="22"/>
        </w:rPr>
        <w:t>Причина:__________________________________________________________________________________</w:t>
      </w:r>
    </w:p>
    <w:p w:rsidR="00EA5677" w:rsidRPr="00A45E81" w:rsidRDefault="00EA5677" w:rsidP="00EA5677">
      <w:pPr>
        <w:pStyle w:val="ConsPlusNonformat"/>
        <w:tabs>
          <w:tab w:val="left" w:pos="993"/>
        </w:tabs>
        <w:ind w:left="-567"/>
        <w:rPr>
          <w:rFonts w:ascii="Times New Roman" w:hAnsi="Times New Roman"/>
          <w:sz w:val="24"/>
          <w:szCs w:val="24"/>
        </w:rPr>
      </w:pPr>
      <w:r w:rsidRPr="00A45E81">
        <w:rPr>
          <w:rFonts w:ascii="Times New Roman" w:hAnsi="Times New Roman"/>
          <w:sz w:val="22"/>
          <w:szCs w:val="22"/>
        </w:rPr>
        <w:t>__________________________________________________________________________________________</w:t>
      </w:r>
    </w:p>
    <w:p w:rsidR="00EA5677" w:rsidRPr="00A45E81" w:rsidRDefault="00EA5677" w:rsidP="00EA5677">
      <w:pPr>
        <w:pStyle w:val="ConsPlusNonformat"/>
        <w:tabs>
          <w:tab w:val="left" w:pos="993"/>
        </w:tabs>
        <w:ind w:left="-567"/>
        <w:rPr>
          <w:rFonts w:ascii="Times New Roman" w:hAnsi="Times New Roman"/>
          <w:sz w:val="24"/>
          <w:szCs w:val="24"/>
        </w:rPr>
      </w:pPr>
    </w:p>
    <w:p w:rsidR="00EA5677" w:rsidRPr="00A45E81" w:rsidRDefault="00EA5677" w:rsidP="00EA5677">
      <w:pPr>
        <w:pStyle w:val="ConsPlusNonformat"/>
        <w:tabs>
          <w:tab w:val="left" w:pos="993"/>
        </w:tabs>
        <w:ind w:left="-567"/>
        <w:rPr>
          <w:rFonts w:ascii="Times New Roman" w:hAnsi="Times New Roman"/>
          <w:sz w:val="24"/>
          <w:szCs w:val="24"/>
        </w:rPr>
      </w:pPr>
    </w:p>
    <w:p w:rsidR="00EA5677" w:rsidRPr="00A45E81" w:rsidRDefault="00EA5677" w:rsidP="00EA5677">
      <w:pPr>
        <w:pStyle w:val="ConsPlusNonformat"/>
        <w:tabs>
          <w:tab w:val="left" w:pos="993"/>
        </w:tabs>
        <w:ind w:left="-567"/>
        <w:rPr>
          <w:rFonts w:ascii="Times New Roman" w:hAnsi="Times New Roman"/>
          <w:sz w:val="24"/>
          <w:szCs w:val="24"/>
        </w:rPr>
      </w:pPr>
    </w:p>
    <w:tbl>
      <w:tblPr>
        <w:tblW w:w="9468" w:type="dxa"/>
        <w:tblLayout w:type="fixed"/>
        <w:tblLook w:val="01E0"/>
      </w:tblPr>
      <w:tblGrid>
        <w:gridCol w:w="2126"/>
        <w:gridCol w:w="2122"/>
        <w:gridCol w:w="2700"/>
        <w:gridCol w:w="2520"/>
      </w:tblGrid>
      <w:tr w:rsidR="00EA5677" w:rsidRPr="00A45E81" w:rsidTr="00EF1AC2">
        <w:trPr>
          <w:trHeight w:val="196"/>
        </w:trPr>
        <w:tc>
          <w:tcPr>
            <w:tcW w:w="4248" w:type="dxa"/>
            <w:gridSpan w:val="2"/>
            <w:vAlign w:val="center"/>
          </w:tcPr>
          <w:p w:rsidR="00EA5677" w:rsidRPr="00A45E81" w:rsidRDefault="00A45E81" w:rsidP="00A45E81">
            <w:pPr>
              <w:rPr>
                <w:rFonts w:ascii="Times New Roman" w:hAnsi="Times New Roman" w:cs="Times New Roman"/>
                <w:sz w:val="24"/>
              </w:rPr>
            </w:pPr>
            <w:r w:rsidRPr="00A45E81">
              <w:rPr>
                <w:rFonts w:ascii="Times New Roman" w:hAnsi="Times New Roman" w:cs="Times New Roman"/>
                <w:sz w:val="24"/>
              </w:rPr>
              <w:t>Начальник управления</w:t>
            </w:r>
          </w:p>
        </w:tc>
        <w:tc>
          <w:tcPr>
            <w:tcW w:w="2700" w:type="dxa"/>
            <w:vAlign w:val="center"/>
          </w:tcPr>
          <w:p w:rsidR="00EA5677" w:rsidRPr="00A45E81" w:rsidRDefault="00EA5677" w:rsidP="00EF1AC2">
            <w:pPr>
              <w:rPr>
                <w:rFonts w:ascii="Times New Roman" w:hAnsi="Times New Roman" w:cs="Times New Roman"/>
                <w:sz w:val="24"/>
              </w:rPr>
            </w:pPr>
            <w:r w:rsidRPr="00A45E81">
              <w:rPr>
                <w:rFonts w:ascii="Times New Roman" w:hAnsi="Times New Roman" w:cs="Times New Roman"/>
                <w:sz w:val="24"/>
              </w:rPr>
              <w:t>подпись</w:t>
            </w:r>
          </w:p>
        </w:tc>
        <w:tc>
          <w:tcPr>
            <w:tcW w:w="2520" w:type="dxa"/>
            <w:vAlign w:val="center"/>
          </w:tcPr>
          <w:p w:rsidR="00EA5677" w:rsidRPr="00A45E81" w:rsidRDefault="00EA5677" w:rsidP="00EF1AC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45E81">
              <w:rPr>
                <w:rFonts w:ascii="Times New Roman" w:hAnsi="Times New Roman" w:cs="Times New Roman"/>
                <w:sz w:val="24"/>
              </w:rPr>
              <w:t>расшифровка подписи</w:t>
            </w:r>
          </w:p>
        </w:tc>
      </w:tr>
      <w:tr w:rsidR="00EA5677" w:rsidRPr="00A45E81" w:rsidTr="00EF1AC2">
        <w:trPr>
          <w:trHeight w:val="545"/>
        </w:trPr>
        <w:tc>
          <w:tcPr>
            <w:tcW w:w="2126" w:type="dxa"/>
            <w:vAlign w:val="center"/>
          </w:tcPr>
          <w:p w:rsidR="00EA5677" w:rsidRPr="00A45E81" w:rsidRDefault="00EA5677" w:rsidP="00EF1AC2">
            <w:pPr>
              <w:jc w:val="center"/>
              <w:rPr>
                <w:rFonts w:ascii="Times New Roman" w:hAnsi="Times New Roman" w:cs="Times New Roman"/>
              </w:rPr>
            </w:pPr>
          </w:p>
          <w:p w:rsidR="00EA5677" w:rsidRPr="00A45E81" w:rsidRDefault="00EA5677" w:rsidP="00EF1AC2">
            <w:pPr>
              <w:jc w:val="center"/>
              <w:rPr>
                <w:rFonts w:ascii="Times New Roman" w:hAnsi="Times New Roman" w:cs="Times New Roman"/>
              </w:rPr>
            </w:pPr>
            <w:r w:rsidRPr="00A45E81">
              <w:rPr>
                <w:rFonts w:ascii="Times New Roman" w:hAnsi="Times New Roman" w:cs="Times New Roman"/>
              </w:rPr>
              <w:t>Печать</w:t>
            </w:r>
          </w:p>
        </w:tc>
        <w:tc>
          <w:tcPr>
            <w:tcW w:w="7342" w:type="dxa"/>
            <w:gridSpan w:val="3"/>
          </w:tcPr>
          <w:p w:rsidR="00EA5677" w:rsidRPr="00A45E81" w:rsidRDefault="00EA5677" w:rsidP="00EF1AC2">
            <w:pPr>
              <w:rPr>
                <w:rFonts w:ascii="Times New Roman" w:hAnsi="Times New Roman" w:cs="Times New Roman"/>
              </w:rPr>
            </w:pPr>
          </w:p>
        </w:tc>
      </w:tr>
    </w:tbl>
    <w:p w:rsidR="00EA5677" w:rsidRPr="00A45E81" w:rsidRDefault="00EA5677" w:rsidP="00EA56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A5677" w:rsidRPr="00A45E81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A5677" w:rsidRPr="00A45E81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A5677" w:rsidRPr="00A45E81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A5677" w:rsidRPr="00A45E81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A5677" w:rsidRPr="00A45E81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A5677" w:rsidRPr="00A45E81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A5677" w:rsidRPr="00A45E81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A5677" w:rsidRPr="00A45E81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A5677" w:rsidRPr="00A45E81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A5677" w:rsidRPr="00A45E81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A5677" w:rsidRPr="00A45E81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A5677" w:rsidRPr="00A45E81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A5677" w:rsidRPr="00A45E81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A5677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A45E81" w:rsidRDefault="00A45E81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A45E81" w:rsidRDefault="00A45E81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A45E81" w:rsidRDefault="00A45E81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A45E81" w:rsidRPr="00A45E81" w:rsidRDefault="00A45E81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A5677" w:rsidRPr="00A45E81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A5677" w:rsidRPr="00A45E81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A5677" w:rsidRPr="00A45E81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A5677" w:rsidRPr="00A45E81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A5677" w:rsidRPr="00A45E81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A5677" w:rsidRPr="00EA5677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EA5677" w:rsidRPr="00EA5677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EA5677" w:rsidRPr="00EA5677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EA5677" w:rsidRPr="00A45E81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/>
          <w:sz w:val="24"/>
          <w:szCs w:val="24"/>
        </w:rPr>
      </w:pPr>
      <w:r w:rsidRPr="00A45E81">
        <w:rPr>
          <w:rFonts w:ascii="Times New Roman" w:hAnsi="Times New Roman"/>
          <w:sz w:val="24"/>
          <w:szCs w:val="24"/>
        </w:rPr>
        <w:t>Приложение 6</w:t>
      </w:r>
    </w:p>
    <w:p w:rsidR="00EA5677" w:rsidRPr="00A45E81" w:rsidRDefault="00EA5677" w:rsidP="00EA5677">
      <w:pPr>
        <w:pStyle w:val="1"/>
        <w:suppressAutoHyphens w:val="0"/>
        <w:spacing w:before="0" w:after="0" w:line="240" w:lineRule="exact"/>
        <w:ind w:left="4830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A45E81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к административному регламенту предоставления </w:t>
      </w:r>
      <w:r w:rsidR="00A45E81" w:rsidRPr="00A45E81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управлением труда и социальной защиты населения администрации Ипатовского муниципального района Ставропольского края </w:t>
      </w:r>
      <w:r w:rsidRPr="00A45E81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государственной услуги «Назначение и выплата ежемесячного пособия по уходу за ребенком»</w:t>
      </w:r>
    </w:p>
    <w:p w:rsidR="00EA5677" w:rsidRPr="00A45E81" w:rsidRDefault="00EA5677" w:rsidP="00EA5677">
      <w:pPr>
        <w:suppressAutoHyphens w:val="0"/>
        <w:jc w:val="center"/>
        <w:rPr>
          <w:rFonts w:ascii="Times New Roman" w:hAnsi="Times New Roman" w:cs="Times New Roman"/>
          <w:sz w:val="24"/>
        </w:rPr>
      </w:pPr>
    </w:p>
    <w:p w:rsidR="00EA5677" w:rsidRPr="00A45E81" w:rsidRDefault="00EA5677" w:rsidP="00EA5677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A5677" w:rsidRPr="00A45E81" w:rsidRDefault="00EA5677" w:rsidP="00EA5677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A5677" w:rsidRPr="00A45E81" w:rsidRDefault="00A45E81" w:rsidP="00A45E81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A45E81">
        <w:rPr>
          <w:rFonts w:ascii="Times New Roman" w:hAnsi="Times New Roman" w:cs="Times New Roman"/>
          <w:kern w:val="0"/>
          <w:sz w:val="24"/>
        </w:rPr>
        <w:t>Управление труда и социальной защиты населения администрации Ипатовского муниципального района Ставропольского края</w:t>
      </w:r>
    </w:p>
    <w:p w:rsidR="00EA5677" w:rsidRPr="00A45E81" w:rsidRDefault="00EA5677" w:rsidP="00EA5677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A5677" w:rsidRPr="00A45E81" w:rsidRDefault="00EA5677" w:rsidP="00EA5677">
      <w:pPr>
        <w:suppressAutoHyphens w:val="0"/>
        <w:jc w:val="center"/>
        <w:rPr>
          <w:rFonts w:ascii="Times New Roman" w:hAnsi="Times New Roman" w:cs="Times New Roman"/>
          <w:sz w:val="24"/>
        </w:rPr>
      </w:pPr>
      <w:r w:rsidRPr="00A45E81">
        <w:rPr>
          <w:rFonts w:ascii="Times New Roman" w:hAnsi="Times New Roman" w:cs="Times New Roman"/>
          <w:sz w:val="24"/>
        </w:rPr>
        <w:t>УВЕДОМЛЕНИЕ</w:t>
      </w:r>
    </w:p>
    <w:p w:rsidR="00EA5677" w:rsidRPr="00A45E81" w:rsidRDefault="00EA5677" w:rsidP="00EA5677">
      <w:pPr>
        <w:suppressAutoHyphens w:val="0"/>
        <w:jc w:val="center"/>
        <w:rPr>
          <w:rFonts w:ascii="Times New Roman" w:hAnsi="Times New Roman" w:cs="Times New Roman"/>
          <w:sz w:val="24"/>
        </w:rPr>
      </w:pPr>
      <w:r w:rsidRPr="00A45E81">
        <w:rPr>
          <w:rFonts w:ascii="Times New Roman" w:hAnsi="Times New Roman" w:cs="Times New Roman"/>
          <w:sz w:val="24"/>
        </w:rPr>
        <w:t>№ ______ от ______________</w:t>
      </w:r>
    </w:p>
    <w:p w:rsidR="00EA5677" w:rsidRPr="00B14154" w:rsidRDefault="00EA5677" w:rsidP="00EA5677">
      <w:pPr>
        <w:suppressAutoHyphens w:val="0"/>
        <w:jc w:val="center"/>
        <w:rPr>
          <w:rFonts w:ascii="Times New Roman" w:hAnsi="Times New Roman" w:cs="Times New Roman"/>
          <w:sz w:val="24"/>
        </w:rPr>
      </w:pPr>
    </w:p>
    <w:p w:rsidR="00EA5677" w:rsidRPr="00B14154" w:rsidRDefault="00EA5677" w:rsidP="00EA5677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A5677" w:rsidRPr="00B14154" w:rsidRDefault="00EA5677" w:rsidP="00EA5677">
      <w:pPr>
        <w:suppressAutoHyphens w:val="0"/>
        <w:jc w:val="center"/>
        <w:rPr>
          <w:rFonts w:ascii="Times New Roman" w:hAnsi="Times New Roman" w:cs="Times New Roman"/>
          <w:sz w:val="22"/>
          <w:szCs w:val="22"/>
        </w:rPr>
      </w:pPr>
      <w:r w:rsidRPr="00B14154">
        <w:rPr>
          <w:rFonts w:ascii="Times New Roman" w:hAnsi="Times New Roman" w:cs="Times New Roman"/>
          <w:sz w:val="22"/>
          <w:szCs w:val="22"/>
        </w:rPr>
        <w:t>Уважаемый (ая) _____________________________!</w:t>
      </w:r>
    </w:p>
    <w:p w:rsidR="00EA5677" w:rsidRPr="00B14154" w:rsidRDefault="00EA5677" w:rsidP="00EA5677">
      <w:pPr>
        <w:suppressAutoHyphens w:val="0"/>
        <w:jc w:val="center"/>
        <w:rPr>
          <w:rFonts w:ascii="Times New Roman" w:hAnsi="Times New Roman" w:cs="Times New Roman"/>
          <w:sz w:val="22"/>
          <w:szCs w:val="22"/>
        </w:rPr>
      </w:pPr>
      <w:r w:rsidRPr="00B14154">
        <w:rPr>
          <w:rFonts w:ascii="Times New Roman" w:hAnsi="Times New Roman" w:cs="Times New Roman"/>
          <w:sz w:val="22"/>
          <w:szCs w:val="22"/>
        </w:rPr>
        <w:t xml:space="preserve">                         (фамилия, имя, отчество)</w:t>
      </w:r>
    </w:p>
    <w:p w:rsidR="00EA5677" w:rsidRPr="00B14154" w:rsidRDefault="00EA5677" w:rsidP="00EA5677">
      <w:pPr>
        <w:suppressAutoHyphens w:val="0"/>
        <w:jc w:val="center"/>
        <w:rPr>
          <w:rFonts w:ascii="Times New Roman" w:hAnsi="Times New Roman" w:cs="Times New Roman"/>
          <w:sz w:val="22"/>
          <w:szCs w:val="22"/>
        </w:rPr>
      </w:pPr>
    </w:p>
    <w:p w:rsidR="00EA5677" w:rsidRPr="00B14154" w:rsidRDefault="00EA5677" w:rsidP="00EA5677">
      <w:pPr>
        <w:suppressAutoHyphens w:val="0"/>
        <w:jc w:val="both"/>
        <w:rPr>
          <w:rFonts w:ascii="Times New Roman" w:hAnsi="Times New Roman" w:cs="Times New Roman"/>
          <w:sz w:val="22"/>
          <w:szCs w:val="22"/>
        </w:rPr>
      </w:pPr>
      <w:r w:rsidRPr="00B14154">
        <w:rPr>
          <w:rFonts w:ascii="Times New Roman" w:hAnsi="Times New Roman" w:cs="Times New Roman"/>
          <w:sz w:val="22"/>
          <w:szCs w:val="22"/>
        </w:rPr>
        <w:tab/>
        <w:t>Сообщаем, что Вам произведено назначение ежемесячного пособия по уходу за ребенком:</w:t>
      </w:r>
    </w:p>
    <w:p w:rsidR="00EA5677" w:rsidRPr="00B14154" w:rsidRDefault="00EA5677" w:rsidP="00EA5677">
      <w:pPr>
        <w:suppressAutoHyphens w:val="0"/>
        <w:jc w:val="both"/>
        <w:rPr>
          <w:rFonts w:ascii="Times New Roman" w:hAnsi="Times New Roman" w:cs="Times New Roman"/>
          <w:sz w:val="22"/>
          <w:szCs w:val="22"/>
        </w:rPr>
      </w:pPr>
      <w:r w:rsidRPr="00B14154">
        <w:rPr>
          <w:rFonts w:ascii="Times New Roman" w:hAnsi="Times New Roman" w:cs="Times New Roman"/>
          <w:sz w:val="22"/>
          <w:szCs w:val="22"/>
        </w:rPr>
        <w:t>_______________________________________                       ______________________</w:t>
      </w:r>
    </w:p>
    <w:tbl>
      <w:tblPr>
        <w:tblW w:w="0" w:type="auto"/>
        <w:tblLook w:val="01E0"/>
      </w:tblPr>
      <w:tblGrid>
        <w:gridCol w:w="4784"/>
        <w:gridCol w:w="4785"/>
      </w:tblGrid>
      <w:tr w:rsidR="00EA5677" w:rsidRPr="00B14154" w:rsidTr="00EF1AC2">
        <w:tc>
          <w:tcPr>
            <w:tcW w:w="4784" w:type="dxa"/>
          </w:tcPr>
          <w:p w:rsidR="00EA5677" w:rsidRPr="00B14154" w:rsidRDefault="00EA5677" w:rsidP="00EF1AC2">
            <w:pPr>
              <w:suppressAutoHyphens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B14154">
              <w:rPr>
                <w:rFonts w:ascii="Times New Roman" w:hAnsi="Times New Roman" w:cs="Times New Roman"/>
                <w:sz w:val="22"/>
                <w:szCs w:val="22"/>
              </w:rPr>
              <w:t>(фамилия, имя, отчество ребенка)</w:t>
            </w:r>
          </w:p>
        </w:tc>
        <w:tc>
          <w:tcPr>
            <w:tcW w:w="4785" w:type="dxa"/>
          </w:tcPr>
          <w:p w:rsidR="00EA5677" w:rsidRPr="00B14154" w:rsidRDefault="00EA5677" w:rsidP="00EF1AC2">
            <w:pPr>
              <w:suppressAutoHyphens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B14154">
              <w:rPr>
                <w:rFonts w:ascii="Times New Roman" w:hAnsi="Times New Roman" w:cs="Times New Roman"/>
                <w:sz w:val="22"/>
                <w:szCs w:val="22"/>
              </w:rPr>
              <w:t>(дата рождения ребенка)</w:t>
            </w:r>
          </w:p>
        </w:tc>
      </w:tr>
    </w:tbl>
    <w:p w:rsidR="00EA5677" w:rsidRPr="00B14154" w:rsidRDefault="00EA5677" w:rsidP="00EA5677">
      <w:pPr>
        <w:suppressAutoHyphens w:val="0"/>
        <w:jc w:val="both"/>
        <w:rPr>
          <w:rFonts w:ascii="Times New Roman" w:hAnsi="Times New Roman" w:cs="Times New Roman"/>
          <w:sz w:val="22"/>
          <w:szCs w:val="22"/>
        </w:rPr>
      </w:pPr>
    </w:p>
    <w:p w:rsidR="00EA5677" w:rsidRPr="00B14154" w:rsidRDefault="00EA5677" w:rsidP="00EA5677">
      <w:pPr>
        <w:suppressAutoHyphens w:val="0"/>
        <w:jc w:val="both"/>
        <w:rPr>
          <w:rFonts w:ascii="Times New Roman" w:hAnsi="Times New Roman" w:cs="Times New Roman"/>
          <w:sz w:val="22"/>
          <w:szCs w:val="22"/>
        </w:rPr>
      </w:pPr>
      <w:r w:rsidRPr="00B14154">
        <w:rPr>
          <w:rFonts w:ascii="Times New Roman" w:hAnsi="Times New Roman" w:cs="Times New Roman"/>
          <w:sz w:val="22"/>
          <w:szCs w:val="22"/>
        </w:rPr>
        <w:t>в размере __________ руб. __ коп. с __________________ по ______________.</w:t>
      </w:r>
    </w:p>
    <w:p w:rsidR="00EA5677" w:rsidRPr="00B14154" w:rsidRDefault="00EA5677" w:rsidP="00EA5677">
      <w:pPr>
        <w:suppressAutoHyphens w:val="0"/>
        <w:jc w:val="center"/>
        <w:rPr>
          <w:rFonts w:ascii="Times New Roman" w:hAnsi="Times New Roman" w:cs="Times New Roman"/>
          <w:sz w:val="22"/>
          <w:szCs w:val="22"/>
        </w:rPr>
      </w:pPr>
    </w:p>
    <w:p w:rsidR="00EA5677" w:rsidRPr="00B14154" w:rsidRDefault="00EA5677" w:rsidP="00EA5677">
      <w:pPr>
        <w:suppressAutoHyphens w:val="0"/>
        <w:jc w:val="both"/>
        <w:rPr>
          <w:rFonts w:ascii="Times New Roman" w:hAnsi="Times New Roman" w:cs="Times New Roman"/>
          <w:sz w:val="22"/>
          <w:szCs w:val="22"/>
        </w:rPr>
      </w:pPr>
      <w:r w:rsidRPr="00B14154">
        <w:rPr>
          <w:rFonts w:ascii="Times New Roman" w:hAnsi="Times New Roman" w:cs="Times New Roman"/>
          <w:sz w:val="22"/>
          <w:szCs w:val="22"/>
        </w:rPr>
        <w:tab/>
        <w:t xml:space="preserve">Напоминаем, что Вы должны известить </w:t>
      </w:r>
      <w:r w:rsidR="00A45E81" w:rsidRPr="00B14154">
        <w:rPr>
          <w:rFonts w:ascii="Times New Roman" w:hAnsi="Times New Roman" w:cs="Times New Roman"/>
          <w:kern w:val="0"/>
          <w:sz w:val="24"/>
        </w:rPr>
        <w:t xml:space="preserve">управление труда и социальной защиты населения администрации Ипатовского муниципального района Ставропольского края </w:t>
      </w:r>
      <w:r w:rsidRPr="00B14154">
        <w:rPr>
          <w:rFonts w:ascii="Times New Roman" w:hAnsi="Times New Roman" w:cs="Times New Roman"/>
          <w:sz w:val="22"/>
          <w:szCs w:val="22"/>
        </w:rPr>
        <w:t>о наступлении обстоятельств, влекущих изменение размера ежемесячного пособия по уходу за ребенком или прекращение его выплаты, в месячный срок.</w:t>
      </w:r>
    </w:p>
    <w:p w:rsidR="00EA5677" w:rsidRPr="00B14154" w:rsidRDefault="00EA5677" w:rsidP="00EA5677">
      <w:pPr>
        <w:suppressAutoHyphens w:val="0"/>
        <w:jc w:val="center"/>
        <w:rPr>
          <w:rFonts w:ascii="Times New Roman" w:hAnsi="Times New Roman" w:cs="Times New Roman"/>
          <w:sz w:val="22"/>
          <w:szCs w:val="22"/>
        </w:rPr>
      </w:pPr>
    </w:p>
    <w:p w:rsidR="00EA5677" w:rsidRPr="00B14154" w:rsidRDefault="00EA5677" w:rsidP="00EA5677">
      <w:pPr>
        <w:suppressAutoHyphens w:val="0"/>
        <w:jc w:val="center"/>
        <w:rPr>
          <w:rFonts w:ascii="Times New Roman" w:hAnsi="Times New Roman" w:cs="Times New Roman"/>
          <w:sz w:val="22"/>
          <w:szCs w:val="22"/>
        </w:rPr>
      </w:pPr>
    </w:p>
    <w:p w:rsidR="00EA5677" w:rsidRPr="00B14154" w:rsidRDefault="00B14154" w:rsidP="00EA5677">
      <w:pPr>
        <w:suppressAutoHyphens w:val="0"/>
        <w:rPr>
          <w:rFonts w:ascii="Times New Roman" w:hAnsi="Times New Roman" w:cs="Times New Roman"/>
          <w:sz w:val="22"/>
          <w:szCs w:val="22"/>
        </w:rPr>
      </w:pPr>
      <w:r w:rsidRPr="00B14154">
        <w:rPr>
          <w:rFonts w:ascii="Times New Roman" w:hAnsi="Times New Roman" w:cs="Times New Roman"/>
          <w:sz w:val="22"/>
          <w:szCs w:val="22"/>
        </w:rPr>
        <w:t>Начальник управления</w:t>
      </w:r>
      <w:r w:rsidR="00EA5677" w:rsidRPr="00B14154">
        <w:rPr>
          <w:rFonts w:ascii="Times New Roman" w:hAnsi="Times New Roman" w:cs="Times New Roman"/>
          <w:sz w:val="22"/>
          <w:szCs w:val="22"/>
        </w:rPr>
        <w:tab/>
      </w:r>
      <w:r w:rsidR="00EA5677" w:rsidRPr="00B14154">
        <w:rPr>
          <w:rFonts w:ascii="Times New Roman" w:hAnsi="Times New Roman" w:cs="Times New Roman"/>
          <w:sz w:val="22"/>
          <w:szCs w:val="22"/>
        </w:rPr>
        <w:tab/>
      </w:r>
      <w:r w:rsidR="00EA5677" w:rsidRPr="00B14154">
        <w:rPr>
          <w:rFonts w:ascii="Times New Roman" w:hAnsi="Times New Roman" w:cs="Times New Roman"/>
          <w:sz w:val="22"/>
          <w:szCs w:val="22"/>
        </w:rPr>
        <w:tab/>
      </w:r>
      <w:r w:rsidR="00EA5677" w:rsidRPr="00B14154">
        <w:rPr>
          <w:rFonts w:ascii="Times New Roman" w:hAnsi="Times New Roman" w:cs="Times New Roman"/>
          <w:sz w:val="22"/>
          <w:szCs w:val="22"/>
        </w:rPr>
        <w:tab/>
        <w:t>подпись</w:t>
      </w:r>
      <w:r w:rsidR="00EA5677" w:rsidRPr="00B14154">
        <w:rPr>
          <w:rFonts w:ascii="Times New Roman" w:hAnsi="Times New Roman" w:cs="Times New Roman"/>
          <w:sz w:val="22"/>
          <w:szCs w:val="22"/>
        </w:rPr>
        <w:tab/>
        <w:t xml:space="preserve">              расшифровка подписи</w:t>
      </w:r>
    </w:p>
    <w:p w:rsidR="00EA5677" w:rsidRPr="00B14154" w:rsidRDefault="00EA5677" w:rsidP="00EA5677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A5677" w:rsidRPr="00B14154" w:rsidRDefault="00EA5677" w:rsidP="00EA5677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A5677" w:rsidRPr="00B14154" w:rsidRDefault="00EA5677" w:rsidP="00EA5677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A5677" w:rsidRPr="00B14154" w:rsidRDefault="00EA5677" w:rsidP="00EA5677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A5677" w:rsidRPr="00B14154" w:rsidRDefault="00EA5677" w:rsidP="00EA5677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A5677" w:rsidRPr="00B14154" w:rsidRDefault="00EA5677" w:rsidP="00EA5677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A5677" w:rsidRPr="00B14154" w:rsidRDefault="00EA5677" w:rsidP="00EA5677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A5677" w:rsidRPr="00B14154" w:rsidRDefault="00EA5677" w:rsidP="00EA5677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A5677" w:rsidRPr="00B14154" w:rsidRDefault="00EA5677" w:rsidP="00EA5677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A5677" w:rsidRPr="00B14154" w:rsidRDefault="00EA5677" w:rsidP="00EA5677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A5677" w:rsidRPr="00B14154" w:rsidRDefault="00EA5677" w:rsidP="00EA5677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A5677" w:rsidRPr="00B14154" w:rsidRDefault="00EA5677" w:rsidP="00EA5677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A5677" w:rsidRPr="00B14154" w:rsidRDefault="00EA5677" w:rsidP="00EA5677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A5677" w:rsidRPr="00B14154" w:rsidRDefault="00EA5677" w:rsidP="00EA5677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A5677" w:rsidRPr="00B14154" w:rsidRDefault="00EA5677" w:rsidP="00EA5677">
      <w:pPr>
        <w:suppressAutoHyphens w:val="0"/>
        <w:rPr>
          <w:rFonts w:ascii="Times New Roman" w:hAnsi="Times New Roman" w:cs="Times New Roman"/>
          <w:sz w:val="22"/>
          <w:szCs w:val="22"/>
        </w:rPr>
      </w:pPr>
      <w:r w:rsidRPr="00B14154">
        <w:rPr>
          <w:rFonts w:ascii="Times New Roman" w:hAnsi="Times New Roman" w:cs="Times New Roman"/>
          <w:sz w:val="22"/>
          <w:szCs w:val="22"/>
        </w:rPr>
        <w:t>Специалист, фамилия, имя, отчество</w:t>
      </w:r>
    </w:p>
    <w:p w:rsidR="00EA5677" w:rsidRPr="00B14154" w:rsidRDefault="00EA5677" w:rsidP="00EA5677">
      <w:pPr>
        <w:suppressAutoHyphens w:val="0"/>
        <w:rPr>
          <w:rFonts w:ascii="Times New Roman" w:hAnsi="Times New Roman" w:cs="Times New Roman"/>
          <w:sz w:val="22"/>
          <w:szCs w:val="22"/>
        </w:rPr>
      </w:pPr>
      <w:r w:rsidRPr="00B14154">
        <w:rPr>
          <w:rFonts w:ascii="Times New Roman" w:hAnsi="Times New Roman" w:cs="Times New Roman"/>
          <w:sz w:val="22"/>
          <w:szCs w:val="22"/>
        </w:rPr>
        <w:t>Телефон</w:t>
      </w:r>
    </w:p>
    <w:p w:rsidR="00EA5677" w:rsidRPr="00B14154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14154" w:rsidRPr="00B14154" w:rsidRDefault="00B14154" w:rsidP="00EA5677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B14154" w:rsidRPr="00B14154" w:rsidRDefault="00B14154" w:rsidP="00EA5677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B14154" w:rsidRPr="00B14154" w:rsidRDefault="00B14154" w:rsidP="00EA5677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B14154" w:rsidRPr="00B14154" w:rsidRDefault="00B14154" w:rsidP="00EA5677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B14154" w:rsidRPr="00B14154" w:rsidRDefault="00B14154" w:rsidP="00EA5677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EA5677" w:rsidRPr="00464ECD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/>
          <w:sz w:val="24"/>
          <w:szCs w:val="24"/>
        </w:rPr>
      </w:pPr>
      <w:r w:rsidRPr="00464ECD">
        <w:rPr>
          <w:rFonts w:ascii="Times New Roman" w:hAnsi="Times New Roman"/>
          <w:sz w:val="24"/>
          <w:szCs w:val="24"/>
        </w:rPr>
        <w:t>Приложение 7</w:t>
      </w:r>
    </w:p>
    <w:p w:rsidR="00EA5677" w:rsidRPr="00464ECD" w:rsidRDefault="00EA5677" w:rsidP="00EA5677">
      <w:pPr>
        <w:pStyle w:val="1"/>
        <w:suppressAutoHyphens w:val="0"/>
        <w:spacing w:before="0" w:after="0" w:line="240" w:lineRule="exact"/>
        <w:ind w:left="4830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464ECD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к административному регламенту предоставления </w:t>
      </w:r>
      <w:r w:rsidR="00464ECD" w:rsidRPr="00464ECD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управлением труда и социальной защиты населения администрации Ипатовского муниципального района Ставропольского края </w:t>
      </w:r>
      <w:r w:rsidRPr="00464ECD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государственной услуги «Назначение и выплата ежемесячного пособия по уходу за ребенком»</w:t>
      </w:r>
    </w:p>
    <w:p w:rsidR="00EA5677" w:rsidRPr="00464ECD" w:rsidRDefault="00EA5677" w:rsidP="00EA5677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A5677" w:rsidRPr="00464ECD" w:rsidRDefault="00EA5677" w:rsidP="00EA5677">
      <w:pPr>
        <w:suppressAutoHyphens w:val="0"/>
        <w:ind w:right="354"/>
        <w:jc w:val="center"/>
        <w:rPr>
          <w:rFonts w:ascii="Times New Roman" w:hAnsi="Times New Roman" w:cs="Times New Roman"/>
          <w:sz w:val="28"/>
          <w:szCs w:val="28"/>
        </w:rPr>
      </w:pPr>
    </w:p>
    <w:p w:rsidR="00EA5677" w:rsidRPr="00464ECD" w:rsidRDefault="00464ECD" w:rsidP="00464ECD">
      <w:pPr>
        <w:autoSpaceDE w:val="0"/>
        <w:autoSpaceDN w:val="0"/>
        <w:adjustRightInd w:val="0"/>
        <w:jc w:val="center"/>
        <w:rPr>
          <w:rFonts w:ascii="Times New Roman" w:hAnsi="Times New Roman"/>
          <w:sz w:val="16"/>
          <w:szCs w:val="16"/>
        </w:rPr>
      </w:pPr>
      <w:r w:rsidRPr="00464ECD">
        <w:rPr>
          <w:rFonts w:ascii="Times New Roman" w:hAnsi="Times New Roman" w:cs="Times New Roman"/>
          <w:kern w:val="0"/>
          <w:sz w:val="24"/>
        </w:rPr>
        <w:t>Управление труда и социальной защиты населения администрации Ипатовского муниципального района Ставропольского края</w:t>
      </w:r>
    </w:p>
    <w:p w:rsidR="00EA5677" w:rsidRPr="00464ECD" w:rsidRDefault="00EA5677" w:rsidP="00EA5677">
      <w:pPr>
        <w:pStyle w:val="ConsPlusNonformat"/>
        <w:jc w:val="center"/>
        <w:rPr>
          <w:rFonts w:ascii="Times New Roman" w:hAnsi="Times New Roman"/>
          <w:sz w:val="16"/>
          <w:szCs w:val="16"/>
        </w:rPr>
      </w:pPr>
    </w:p>
    <w:p w:rsidR="00EA5677" w:rsidRPr="00464ECD" w:rsidRDefault="00EA5677" w:rsidP="00EA5677">
      <w:pPr>
        <w:pStyle w:val="ConsPlusNonformat"/>
        <w:rPr>
          <w:rFonts w:ascii="Times New Roman" w:hAnsi="Times New Roman"/>
          <w:sz w:val="24"/>
          <w:szCs w:val="24"/>
        </w:rPr>
      </w:pPr>
    </w:p>
    <w:p w:rsidR="00EA5677" w:rsidRPr="00464ECD" w:rsidRDefault="00EA5677" w:rsidP="00EA5677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bookmarkStart w:id="23" w:name="Par917"/>
      <w:bookmarkEnd w:id="23"/>
      <w:r w:rsidRPr="00464ECD">
        <w:rPr>
          <w:rFonts w:ascii="Times New Roman" w:hAnsi="Times New Roman"/>
          <w:sz w:val="24"/>
          <w:szCs w:val="24"/>
        </w:rPr>
        <w:t>УВЕДОМЛЕНИЕ</w:t>
      </w:r>
    </w:p>
    <w:p w:rsidR="00EA5677" w:rsidRPr="00464ECD" w:rsidRDefault="00EA5677" w:rsidP="00EA5677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 w:rsidRPr="00464ECD">
        <w:rPr>
          <w:rFonts w:ascii="Times New Roman" w:hAnsi="Times New Roman"/>
          <w:sz w:val="24"/>
          <w:szCs w:val="24"/>
        </w:rPr>
        <w:t>№ _____ от ___________</w:t>
      </w:r>
    </w:p>
    <w:p w:rsidR="00EA5677" w:rsidRPr="00464ECD" w:rsidRDefault="00EA5677" w:rsidP="00EA5677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 w:rsidRPr="00464ECD">
        <w:rPr>
          <w:rFonts w:ascii="Times New Roman" w:hAnsi="Times New Roman"/>
          <w:sz w:val="24"/>
          <w:szCs w:val="24"/>
        </w:rPr>
        <w:t>об отказе в назначении ежемесячного пособия по уходу за ребенком</w:t>
      </w:r>
    </w:p>
    <w:p w:rsidR="00EA5677" w:rsidRPr="00464ECD" w:rsidRDefault="00EA5677" w:rsidP="00EA5677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</w:p>
    <w:p w:rsidR="00EA5677" w:rsidRPr="00464ECD" w:rsidRDefault="00EA5677" w:rsidP="00EA5677">
      <w:pPr>
        <w:suppressAutoHyphens w:val="0"/>
        <w:jc w:val="center"/>
        <w:rPr>
          <w:rFonts w:ascii="Times New Roman" w:hAnsi="Times New Roman" w:cs="Times New Roman"/>
          <w:sz w:val="22"/>
          <w:szCs w:val="22"/>
        </w:rPr>
      </w:pPr>
      <w:r w:rsidRPr="00464ECD">
        <w:rPr>
          <w:rFonts w:ascii="Times New Roman" w:hAnsi="Times New Roman" w:cs="Times New Roman"/>
          <w:sz w:val="22"/>
          <w:szCs w:val="22"/>
        </w:rPr>
        <w:t>Уважаемый (ая) _____________________________!</w:t>
      </w:r>
    </w:p>
    <w:p w:rsidR="00EA5677" w:rsidRPr="00464ECD" w:rsidRDefault="00EA5677" w:rsidP="00EA5677">
      <w:pPr>
        <w:suppressAutoHyphens w:val="0"/>
        <w:jc w:val="center"/>
        <w:rPr>
          <w:rFonts w:ascii="Times New Roman" w:hAnsi="Times New Roman" w:cs="Times New Roman"/>
          <w:sz w:val="22"/>
          <w:szCs w:val="22"/>
        </w:rPr>
      </w:pPr>
      <w:r w:rsidRPr="00464ECD">
        <w:rPr>
          <w:rFonts w:ascii="Times New Roman" w:hAnsi="Times New Roman" w:cs="Times New Roman"/>
          <w:sz w:val="22"/>
          <w:szCs w:val="22"/>
        </w:rPr>
        <w:t xml:space="preserve">                         (фамилия, имя, отчество)</w:t>
      </w:r>
    </w:p>
    <w:p w:rsidR="00EA5677" w:rsidRPr="00464ECD" w:rsidRDefault="00EA5677" w:rsidP="00EA5677">
      <w:pPr>
        <w:pStyle w:val="ConsPlusNonformat"/>
        <w:ind w:firstLine="426"/>
        <w:jc w:val="both"/>
        <w:rPr>
          <w:rFonts w:ascii="Times New Roman" w:hAnsi="Times New Roman"/>
          <w:sz w:val="24"/>
          <w:szCs w:val="24"/>
        </w:rPr>
      </w:pPr>
      <w:r w:rsidRPr="00464ECD">
        <w:rPr>
          <w:rFonts w:ascii="Times New Roman" w:hAnsi="Times New Roman"/>
          <w:sz w:val="24"/>
          <w:szCs w:val="24"/>
        </w:rPr>
        <w:t>Уведомляем Вас об отказе в назначении ежемесячного пособия по уходу за ребенком.</w:t>
      </w:r>
    </w:p>
    <w:p w:rsidR="00EA5677" w:rsidRPr="00464ECD" w:rsidRDefault="00EA5677" w:rsidP="00EA5677">
      <w:pPr>
        <w:pStyle w:val="ConsPlusNonformat"/>
        <w:ind w:left="-284" w:firstLine="710"/>
        <w:rPr>
          <w:rFonts w:ascii="Times New Roman" w:hAnsi="Times New Roman"/>
          <w:sz w:val="24"/>
          <w:szCs w:val="24"/>
        </w:rPr>
      </w:pPr>
      <w:r w:rsidRPr="00464ECD">
        <w:rPr>
          <w:rFonts w:ascii="Times New Roman" w:hAnsi="Times New Roman"/>
          <w:sz w:val="24"/>
          <w:szCs w:val="24"/>
        </w:rPr>
        <w:t>Причина отказа:</w:t>
      </w:r>
    </w:p>
    <w:p w:rsidR="00EA5677" w:rsidRPr="00464ECD" w:rsidRDefault="00EA5677" w:rsidP="00EA5677">
      <w:pPr>
        <w:pStyle w:val="ConsPlusNonformat"/>
        <w:jc w:val="center"/>
        <w:rPr>
          <w:rFonts w:ascii="Times New Roman" w:hAnsi="Times New Roman"/>
          <w:sz w:val="14"/>
          <w:szCs w:val="14"/>
        </w:rPr>
      </w:pPr>
      <w:r w:rsidRPr="00464ECD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 </w:t>
      </w:r>
      <w:r w:rsidRPr="00464ECD">
        <w:rPr>
          <w:rFonts w:ascii="Times New Roman" w:hAnsi="Times New Roman"/>
          <w:sz w:val="14"/>
          <w:szCs w:val="14"/>
        </w:rPr>
        <w:t>(указывается причина отказа со ссылкой на действующее законодательство (подпункт, пункт, статья, название и номер нормативного правового акта)</w:t>
      </w:r>
    </w:p>
    <w:p w:rsidR="00EA5677" w:rsidRPr="00464ECD" w:rsidRDefault="00EA5677" w:rsidP="00EA5677">
      <w:pPr>
        <w:pStyle w:val="ConsPlusNonformat"/>
        <w:rPr>
          <w:rFonts w:ascii="Times New Roman" w:hAnsi="Times New Roman"/>
          <w:sz w:val="12"/>
          <w:szCs w:val="12"/>
        </w:rPr>
      </w:pPr>
    </w:p>
    <w:p w:rsidR="00EA5677" w:rsidRPr="00464ECD" w:rsidRDefault="00EA5677" w:rsidP="00EA5677">
      <w:pPr>
        <w:pStyle w:val="ConsPlusNonformat"/>
        <w:ind w:firstLine="426"/>
        <w:jc w:val="both"/>
        <w:rPr>
          <w:rFonts w:ascii="Times New Roman" w:hAnsi="Times New Roman"/>
          <w:sz w:val="24"/>
          <w:szCs w:val="24"/>
        </w:rPr>
      </w:pPr>
      <w:r w:rsidRPr="00464ECD">
        <w:rPr>
          <w:rFonts w:ascii="Times New Roman" w:hAnsi="Times New Roman"/>
          <w:sz w:val="24"/>
          <w:szCs w:val="24"/>
        </w:rPr>
        <w:t>Отказ в назначении ежемесячного пособия по уходу за ребенком Вы можете обжаловать в судебном порядке</w:t>
      </w:r>
    </w:p>
    <w:p w:rsidR="00EA5677" w:rsidRPr="00464ECD" w:rsidRDefault="00EA5677" w:rsidP="00EA5677">
      <w:pPr>
        <w:pStyle w:val="ConsPlusNonformat"/>
        <w:rPr>
          <w:rFonts w:ascii="Times New Roman" w:hAnsi="Times New Roman"/>
          <w:sz w:val="24"/>
          <w:szCs w:val="24"/>
        </w:rPr>
      </w:pPr>
    </w:p>
    <w:p w:rsidR="00EA5677" w:rsidRPr="00464ECD" w:rsidRDefault="00EA5677" w:rsidP="00EA5677">
      <w:pPr>
        <w:pStyle w:val="ConsPlusNonformat"/>
        <w:rPr>
          <w:rFonts w:ascii="Times New Roman" w:hAnsi="Times New Roman"/>
          <w:sz w:val="24"/>
          <w:szCs w:val="24"/>
        </w:rPr>
      </w:pPr>
    </w:p>
    <w:p w:rsidR="00EA5677" w:rsidRPr="00464ECD" w:rsidRDefault="00EA5677" w:rsidP="00EA5677">
      <w:pPr>
        <w:pStyle w:val="ConsPlusNonformat"/>
        <w:rPr>
          <w:rFonts w:ascii="Times New Roman" w:hAnsi="Times New Roman"/>
          <w:sz w:val="24"/>
          <w:szCs w:val="24"/>
        </w:rPr>
      </w:pPr>
    </w:p>
    <w:p w:rsidR="00EA5677" w:rsidRPr="00464ECD" w:rsidRDefault="00464ECD" w:rsidP="00EA5677">
      <w:pPr>
        <w:pStyle w:val="ConsPlusNonformat"/>
        <w:rPr>
          <w:rFonts w:ascii="Times New Roman" w:hAnsi="Times New Roman"/>
          <w:sz w:val="24"/>
          <w:szCs w:val="24"/>
        </w:rPr>
      </w:pPr>
      <w:r w:rsidRPr="00464ECD">
        <w:rPr>
          <w:rFonts w:ascii="Times New Roman" w:hAnsi="Times New Roman"/>
          <w:sz w:val="24"/>
          <w:szCs w:val="24"/>
        </w:rPr>
        <w:t>Начальник управления</w:t>
      </w:r>
      <w:r w:rsidR="00EA5677" w:rsidRPr="00464ECD">
        <w:rPr>
          <w:rFonts w:ascii="Times New Roman" w:hAnsi="Times New Roman"/>
          <w:sz w:val="24"/>
          <w:szCs w:val="24"/>
        </w:rPr>
        <w:t xml:space="preserve"> ________________ подпись __________________ /Фамилия, имя, отчество/</w:t>
      </w:r>
    </w:p>
    <w:p w:rsidR="00EA5677" w:rsidRPr="00464ECD" w:rsidRDefault="00EA5677" w:rsidP="00EA5677">
      <w:pPr>
        <w:pStyle w:val="ConsPlusNonformat"/>
        <w:rPr>
          <w:rFonts w:ascii="Times New Roman" w:hAnsi="Times New Roman"/>
          <w:sz w:val="24"/>
          <w:szCs w:val="24"/>
        </w:rPr>
      </w:pPr>
    </w:p>
    <w:p w:rsidR="00EA5677" w:rsidRPr="00464ECD" w:rsidRDefault="00EA5677" w:rsidP="00EA5677">
      <w:pPr>
        <w:pStyle w:val="ConsPlusNonformat"/>
        <w:rPr>
          <w:rFonts w:ascii="Times New Roman" w:hAnsi="Times New Roman"/>
          <w:sz w:val="24"/>
          <w:szCs w:val="24"/>
        </w:rPr>
      </w:pPr>
    </w:p>
    <w:p w:rsidR="00EA5677" w:rsidRPr="00464ECD" w:rsidRDefault="00EA5677" w:rsidP="00EA5677">
      <w:pPr>
        <w:pStyle w:val="ConsPlusNonformat"/>
        <w:rPr>
          <w:rFonts w:ascii="Times New Roman" w:hAnsi="Times New Roman"/>
          <w:sz w:val="24"/>
          <w:szCs w:val="24"/>
        </w:rPr>
      </w:pPr>
    </w:p>
    <w:p w:rsidR="00EA5677" w:rsidRPr="00464ECD" w:rsidRDefault="00EA5677" w:rsidP="00EA5677">
      <w:pPr>
        <w:pStyle w:val="ConsPlusNonformat"/>
        <w:rPr>
          <w:rFonts w:ascii="Times New Roman" w:hAnsi="Times New Roman"/>
          <w:sz w:val="24"/>
          <w:szCs w:val="24"/>
        </w:rPr>
      </w:pPr>
    </w:p>
    <w:p w:rsidR="00EA5677" w:rsidRPr="00464ECD" w:rsidRDefault="00EA5677" w:rsidP="00EA5677">
      <w:pPr>
        <w:pStyle w:val="ConsPlusNonformat"/>
        <w:rPr>
          <w:rFonts w:ascii="Times New Roman" w:hAnsi="Times New Roman"/>
          <w:sz w:val="24"/>
          <w:szCs w:val="24"/>
        </w:rPr>
      </w:pPr>
    </w:p>
    <w:p w:rsidR="00EA5677" w:rsidRPr="00464ECD" w:rsidRDefault="00EA5677" w:rsidP="00EA5677">
      <w:pPr>
        <w:pStyle w:val="ConsPlusNonformat"/>
        <w:rPr>
          <w:rFonts w:ascii="Times New Roman" w:hAnsi="Times New Roman"/>
          <w:sz w:val="24"/>
          <w:szCs w:val="24"/>
        </w:rPr>
      </w:pPr>
    </w:p>
    <w:p w:rsidR="00EA5677" w:rsidRPr="00464ECD" w:rsidRDefault="00EA5677" w:rsidP="00EA5677">
      <w:pPr>
        <w:pStyle w:val="ConsPlusNonformat"/>
        <w:rPr>
          <w:rFonts w:ascii="Times New Roman" w:hAnsi="Times New Roman"/>
          <w:sz w:val="24"/>
          <w:szCs w:val="24"/>
        </w:rPr>
      </w:pPr>
    </w:p>
    <w:p w:rsidR="00EA5677" w:rsidRPr="00464ECD" w:rsidRDefault="00EA5677" w:rsidP="00EA5677">
      <w:pPr>
        <w:pStyle w:val="ConsPlusNonformat"/>
        <w:rPr>
          <w:rFonts w:ascii="Times New Roman" w:hAnsi="Times New Roman"/>
          <w:sz w:val="24"/>
          <w:szCs w:val="24"/>
        </w:rPr>
      </w:pPr>
    </w:p>
    <w:p w:rsidR="00EA5677" w:rsidRPr="00464ECD" w:rsidRDefault="00EA5677" w:rsidP="00EA5677">
      <w:pPr>
        <w:pStyle w:val="ConsPlusNonformat"/>
        <w:rPr>
          <w:rFonts w:ascii="Times New Roman" w:hAnsi="Times New Roman"/>
          <w:sz w:val="24"/>
          <w:szCs w:val="24"/>
        </w:rPr>
      </w:pPr>
    </w:p>
    <w:p w:rsidR="00EA5677" w:rsidRPr="00464ECD" w:rsidRDefault="00EA5677" w:rsidP="00EA5677">
      <w:pPr>
        <w:pStyle w:val="ConsPlusNonformat"/>
        <w:rPr>
          <w:rFonts w:ascii="Times New Roman" w:hAnsi="Times New Roman"/>
          <w:sz w:val="24"/>
          <w:szCs w:val="24"/>
        </w:rPr>
      </w:pPr>
    </w:p>
    <w:p w:rsidR="00EA5677" w:rsidRPr="00464ECD" w:rsidRDefault="00EA5677" w:rsidP="00EA5677">
      <w:pPr>
        <w:pStyle w:val="ConsPlusNonformat"/>
        <w:rPr>
          <w:rFonts w:ascii="Times New Roman" w:hAnsi="Times New Roman"/>
          <w:sz w:val="24"/>
          <w:szCs w:val="24"/>
        </w:rPr>
      </w:pPr>
    </w:p>
    <w:p w:rsidR="00EA5677" w:rsidRPr="00464ECD" w:rsidRDefault="00EA5677" w:rsidP="00EA5677">
      <w:pPr>
        <w:pStyle w:val="ConsPlusNonformat"/>
        <w:rPr>
          <w:rFonts w:ascii="Times New Roman" w:hAnsi="Times New Roman"/>
          <w:sz w:val="24"/>
          <w:szCs w:val="24"/>
        </w:rPr>
      </w:pPr>
    </w:p>
    <w:p w:rsidR="00EA5677" w:rsidRPr="00464ECD" w:rsidRDefault="00EA5677" w:rsidP="00EA5677">
      <w:pPr>
        <w:pStyle w:val="ConsPlusNonformat"/>
        <w:rPr>
          <w:rFonts w:ascii="Times New Roman" w:hAnsi="Times New Roman"/>
          <w:sz w:val="24"/>
          <w:szCs w:val="24"/>
        </w:rPr>
      </w:pPr>
    </w:p>
    <w:p w:rsidR="00EA5677" w:rsidRPr="00464ECD" w:rsidRDefault="00EA5677" w:rsidP="00EA5677">
      <w:pPr>
        <w:pStyle w:val="ConsPlusNonformat"/>
        <w:rPr>
          <w:rFonts w:ascii="Times New Roman" w:hAnsi="Times New Roman"/>
          <w:sz w:val="24"/>
          <w:szCs w:val="24"/>
        </w:rPr>
      </w:pPr>
    </w:p>
    <w:p w:rsidR="00EA5677" w:rsidRPr="00464ECD" w:rsidRDefault="00EA5677" w:rsidP="00EA5677">
      <w:pPr>
        <w:pStyle w:val="ConsPlusNonformat"/>
        <w:rPr>
          <w:rFonts w:ascii="Times New Roman" w:hAnsi="Times New Roman"/>
          <w:sz w:val="24"/>
          <w:szCs w:val="24"/>
        </w:rPr>
      </w:pPr>
    </w:p>
    <w:p w:rsidR="00EA5677" w:rsidRPr="00464ECD" w:rsidRDefault="00EA5677" w:rsidP="00EA5677">
      <w:pPr>
        <w:pStyle w:val="ConsPlusNonformat"/>
        <w:rPr>
          <w:rFonts w:ascii="Times New Roman" w:hAnsi="Times New Roman"/>
          <w:sz w:val="24"/>
          <w:szCs w:val="24"/>
        </w:rPr>
      </w:pPr>
    </w:p>
    <w:p w:rsidR="00EA5677" w:rsidRPr="00464ECD" w:rsidRDefault="00EA5677" w:rsidP="00EA5677">
      <w:pPr>
        <w:pStyle w:val="ConsPlusNonformat"/>
        <w:rPr>
          <w:rFonts w:ascii="Times New Roman" w:hAnsi="Times New Roman"/>
          <w:sz w:val="24"/>
          <w:szCs w:val="24"/>
        </w:rPr>
      </w:pPr>
    </w:p>
    <w:p w:rsidR="00EA5677" w:rsidRPr="00464ECD" w:rsidRDefault="00EA5677" w:rsidP="00EA5677">
      <w:pPr>
        <w:pStyle w:val="ConsPlusNonformat"/>
        <w:rPr>
          <w:rFonts w:ascii="Times New Roman" w:hAnsi="Times New Roman"/>
          <w:sz w:val="24"/>
          <w:szCs w:val="24"/>
        </w:rPr>
      </w:pPr>
    </w:p>
    <w:p w:rsidR="00EA5677" w:rsidRPr="00464ECD" w:rsidRDefault="00EA5677" w:rsidP="00EA5677">
      <w:pPr>
        <w:pStyle w:val="ConsPlusNonformat"/>
        <w:rPr>
          <w:rFonts w:ascii="Times New Roman" w:hAnsi="Times New Roman"/>
          <w:sz w:val="24"/>
          <w:szCs w:val="24"/>
        </w:rPr>
      </w:pPr>
    </w:p>
    <w:p w:rsidR="00EA5677" w:rsidRPr="00464ECD" w:rsidRDefault="00EA5677" w:rsidP="00EA5677">
      <w:pPr>
        <w:pStyle w:val="ConsPlusNonformat"/>
        <w:rPr>
          <w:rFonts w:ascii="Times New Roman" w:hAnsi="Times New Roman"/>
          <w:sz w:val="24"/>
          <w:szCs w:val="24"/>
        </w:rPr>
      </w:pPr>
    </w:p>
    <w:p w:rsidR="00EA5677" w:rsidRPr="00464ECD" w:rsidRDefault="00EA5677" w:rsidP="00EA5677">
      <w:pPr>
        <w:pStyle w:val="ConsPlusNonformat"/>
        <w:rPr>
          <w:rFonts w:ascii="Times New Roman" w:hAnsi="Times New Roman"/>
          <w:sz w:val="24"/>
          <w:szCs w:val="24"/>
        </w:rPr>
      </w:pPr>
    </w:p>
    <w:p w:rsidR="00EA5677" w:rsidRPr="00464ECD" w:rsidRDefault="00EA5677" w:rsidP="00EA5677">
      <w:pPr>
        <w:pStyle w:val="ConsPlusNonformat"/>
        <w:rPr>
          <w:rFonts w:ascii="Times New Roman" w:hAnsi="Times New Roman"/>
          <w:sz w:val="22"/>
          <w:szCs w:val="22"/>
        </w:rPr>
      </w:pPr>
      <w:r w:rsidRPr="00464ECD">
        <w:rPr>
          <w:rFonts w:ascii="Times New Roman" w:hAnsi="Times New Roman"/>
          <w:sz w:val="22"/>
          <w:szCs w:val="22"/>
        </w:rPr>
        <w:t>Специалист /Фамилия, имя, отчество/</w:t>
      </w:r>
    </w:p>
    <w:p w:rsidR="00EA5677" w:rsidRPr="00464ECD" w:rsidRDefault="00EA5677" w:rsidP="00EA5677">
      <w:pPr>
        <w:pStyle w:val="ConsPlusNonformat"/>
        <w:rPr>
          <w:rFonts w:ascii="Times New Roman" w:hAnsi="Times New Roman"/>
          <w:sz w:val="22"/>
          <w:szCs w:val="22"/>
        </w:rPr>
      </w:pPr>
      <w:r w:rsidRPr="00464ECD">
        <w:rPr>
          <w:rFonts w:ascii="Times New Roman" w:hAnsi="Times New Roman"/>
          <w:sz w:val="22"/>
          <w:szCs w:val="22"/>
        </w:rPr>
        <w:t xml:space="preserve">Телефон </w:t>
      </w:r>
    </w:p>
    <w:p w:rsidR="00EA5677" w:rsidRPr="00464ECD" w:rsidRDefault="00EA5677" w:rsidP="00EA5677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</w:pPr>
    </w:p>
    <w:p w:rsidR="00022A84" w:rsidRDefault="00022A84"/>
    <w:sectPr w:rsidR="00022A84" w:rsidSect="000957C5">
      <w:headerReference w:type="default" r:id="rId20"/>
      <w:headerReference w:type="first" r:id="rId21"/>
      <w:footnotePr>
        <w:pos w:val="beneathText"/>
      </w:footnotePr>
      <w:pgSz w:w="11905" w:h="16837"/>
      <w:pgMar w:top="567" w:right="567" w:bottom="567" w:left="1134" w:header="855" w:footer="1134" w:gutter="0"/>
      <w:pgNumType w:start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32C6" w:rsidRDefault="00E232C6" w:rsidP="00EA5677">
      <w:r>
        <w:separator/>
      </w:r>
    </w:p>
  </w:endnote>
  <w:endnote w:type="continuationSeparator" w:id="1">
    <w:p w:rsidR="00E232C6" w:rsidRDefault="00E232C6" w:rsidP="00EA56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32C6" w:rsidRDefault="00E232C6" w:rsidP="00EA5677">
      <w:r>
        <w:separator/>
      </w:r>
    </w:p>
  </w:footnote>
  <w:footnote w:type="continuationSeparator" w:id="1">
    <w:p w:rsidR="00E232C6" w:rsidRDefault="00E232C6" w:rsidP="00EA5677">
      <w:r>
        <w:continuationSeparator/>
      </w:r>
    </w:p>
  </w:footnote>
  <w:footnote w:id="2">
    <w:p w:rsidR="00ED03D5" w:rsidRDefault="00ED03D5" w:rsidP="00EA5677">
      <w:pPr>
        <w:pStyle w:val="afa"/>
      </w:pPr>
      <w:r w:rsidRPr="00CA0CCB">
        <w:rPr>
          <w:rStyle w:val="afc"/>
        </w:rPr>
        <w:footnoteRef/>
      </w:r>
      <w:r w:rsidRPr="0042591D">
        <w:t xml:space="preserve"> Собрание законодательства Российской Федерации, 05.12.1994, № 32, ст. 3301.</w:t>
      </w:r>
    </w:p>
  </w:footnote>
  <w:footnote w:id="3">
    <w:p w:rsidR="00ED03D5" w:rsidRDefault="00ED03D5" w:rsidP="00EA5677">
      <w:pPr>
        <w:pStyle w:val="afa"/>
      </w:pPr>
      <w:r w:rsidRPr="00CA0CCB">
        <w:rPr>
          <w:rStyle w:val="afc"/>
        </w:rPr>
        <w:footnoteRef/>
      </w:r>
      <w:r w:rsidRPr="0042591D">
        <w:t xml:space="preserve"> Собрание законодательства Российской Федерации, 01.01.1996, № 1, ст. 16.</w:t>
      </w:r>
    </w:p>
  </w:footnote>
  <w:footnote w:id="4">
    <w:p w:rsidR="00ED03D5" w:rsidRPr="00773951" w:rsidRDefault="00ED03D5" w:rsidP="00EA5677">
      <w:pPr>
        <w:rPr>
          <w:sz w:val="20"/>
          <w:szCs w:val="20"/>
        </w:rPr>
      </w:pPr>
      <w:r w:rsidRPr="00CA0CCB">
        <w:rPr>
          <w:rStyle w:val="afc"/>
        </w:rPr>
        <w:footnoteRef/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73951">
        <w:rPr>
          <w:rFonts w:ascii="Times New Roman" w:hAnsi="Times New Roman" w:cs="Times New Roman"/>
          <w:sz w:val="20"/>
          <w:szCs w:val="20"/>
        </w:rPr>
        <w:t>Собрание законодательства Российской Федерации, 22.05.1995, № 21, ст. 1929.</w:t>
      </w:r>
    </w:p>
  </w:footnote>
  <w:footnote w:id="5">
    <w:p w:rsidR="00ED03D5" w:rsidRPr="006E547C" w:rsidRDefault="00ED03D5" w:rsidP="00EA5677">
      <w:pPr>
        <w:pStyle w:val="afa"/>
      </w:pPr>
      <w:r w:rsidRPr="00CA0CCB">
        <w:rPr>
          <w:rStyle w:val="afc"/>
        </w:rPr>
        <w:footnoteRef/>
      </w:r>
      <w:r>
        <w:t xml:space="preserve"> </w:t>
      </w:r>
      <w:r w:rsidRPr="006E547C">
        <w:t>Собрание законодательства Р</w:t>
      </w:r>
      <w:r>
        <w:t>оссийской Федерации, 31.07.2006, № 31</w:t>
      </w:r>
      <w:r w:rsidRPr="006E547C">
        <w:t>, ст. 3451</w:t>
      </w:r>
      <w:r>
        <w:t>.</w:t>
      </w:r>
    </w:p>
  </w:footnote>
  <w:footnote w:id="6">
    <w:p w:rsidR="00ED03D5" w:rsidRDefault="00ED03D5" w:rsidP="00EA5677">
      <w:pPr>
        <w:pStyle w:val="afa"/>
      </w:pPr>
      <w:r w:rsidRPr="00CA0CCB">
        <w:rPr>
          <w:rStyle w:val="afc"/>
        </w:rPr>
        <w:footnoteRef/>
      </w:r>
      <w:r>
        <w:t xml:space="preserve"> Собрание законодательства Российской Федерации, 02.08.2010, </w:t>
      </w:r>
      <w:r w:rsidRPr="006E547C">
        <w:t>№ 31, ст. 4179</w:t>
      </w:r>
      <w:r>
        <w:t>.</w:t>
      </w:r>
    </w:p>
  </w:footnote>
  <w:footnote w:id="7">
    <w:p w:rsidR="00ED03D5" w:rsidRPr="006E547C" w:rsidRDefault="00ED03D5" w:rsidP="00EA5677">
      <w:pPr>
        <w:pStyle w:val="afa"/>
      </w:pPr>
      <w:r w:rsidRPr="00CA0CCB">
        <w:rPr>
          <w:rStyle w:val="afc"/>
        </w:rPr>
        <w:footnoteRef/>
      </w:r>
      <w:r>
        <w:t xml:space="preserve"> </w:t>
      </w:r>
      <w:r w:rsidRPr="006E547C">
        <w:t xml:space="preserve">Собрание законодательства Российской Федерации, </w:t>
      </w:r>
      <w:r>
        <w:t>11.04.</w:t>
      </w:r>
      <w:r w:rsidRPr="006E547C">
        <w:t>2011, № 15, ст. 2036</w:t>
      </w:r>
      <w:r>
        <w:t>.</w:t>
      </w:r>
    </w:p>
  </w:footnote>
  <w:footnote w:id="8">
    <w:p w:rsidR="00ED03D5" w:rsidRPr="006E547C" w:rsidRDefault="00ED03D5" w:rsidP="00EA5677">
      <w:pPr>
        <w:pStyle w:val="afa"/>
      </w:pPr>
      <w:r w:rsidRPr="00CA0CCB">
        <w:rPr>
          <w:rStyle w:val="afc"/>
        </w:rPr>
        <w:footnoteRef/>
      </w:r>
      <w:r>
        <w:t xml:space="preserve"> </w:t>
      </w:r>
      <w:r w:rsidRPr="006E547C">
        <w:t>Российск</w:t>
      </w:r>
      <w:r>
        <w:t>ая газета, 27.01.</w:t>
      </w:r>
      <w:r w:rsidRPr="006E547C">
        <w:t>20</w:t>
      </w:r>
      <w:r>
        <w:t>10</w:t>
      </w:r>
      <w:r w:rsidRPr="006E547C">
        <w:t xml:space="preserve"> № 15</w:t>
      </w:r>
      <w:r>
        <w:t>.</w:t>
      </w:r>
    </w:p>
  </w:footnote>
  <w:footnote w:id="9">
    <w:p w:rsidR="00ED03D5" w:rsidRPr="00874FBC" w:rsidRDefault="00ED03D5" w:rsidP="00EA5677">
      <w:pPr>
        <w:pStyle w:val="afa"/>
      </w:pPr>
      <w:r w:rsidRPr="00CA0CCB">
        <w:rPr>
          <w:rStyle w:val="afc"/>
        </w:rPr>
        <w:footnoteRef/>
      </w:r>
      <w:r w:rsidRPr="00874FBC">
        <w:t xml:space="preserve"> Собрание законодательства Российской Федерации, 18.07.2011, № 29, ст. 4479.</w:t>
      </w:r>
    </w:p>
  </w:footnote>
  <w:footnote w:id="10">
    <w:p w:rsidR="00ED03D5" w:rsidRDefault="00ED03D5" w:rsidP="00EA5677">
      <w:pPr>
        <w:pStyle w:val="afa"/>
      </w:pPr>
      <w:r>
        <w:rPr>
          <w:rStyle w:val="afc"/>
        </w:rPr>
        <w:footnoteRef/>
      </w:r>
      <w:r>
        <w:t xml:space="preserve"> Российская газета, 22.08.2012, № 192, </w:t>
      </w:r>
      <w:r w:rsidRPr="005A1821">
        <w:t>Собрание законодательства Российской Федерации</w:t>
      </w:r>
      <w:r>
        <w:t>, 27.08.2012,       № 35, ст. 4829.</w:t>
      </w:r>
    </w:p>
  </w:footnote>
  <w:footnote w:id="11">
    <w:p w:rsidR="00ED03D5" w:rsidRPr="005A1821" w:rsidRDefault="00ED03D5" w:rsidP="00EA567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CA0CCB">
        <w:rPr>
          <w:rStyle w:val="afc"/>
        </w:rPr>
        <w:footnoteRef/>
      </w:r>
      <w:r w:rsidRPr="005A1821">
        <w:rPr>
          <w:rFonts w:ascii="Times New Roman" w:hAnsi="Times New Roman" w:cs="Times New Roman"/>
          <w:sz w:val="20"/>
          <w:szCs w:val="20"/>
        </w:rPr>
        <w:t>Российская газета, 31.08.2012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5A1821">
        <w:rPr>
          <w:rFonts w:ascii="Times New Roman" w:hAnsi="Times New Roman" w:cs="Times New Roman"/>
          <w:sz w:val="20"/>
          <w:szCs w:val="20"/>
        </w:rPr>
        <w:t xml:space="preserve">№ 200, Собрание законодательства Российской Федерации, 03.09.2012,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5A1821">
        <w:rPr>
          <w:rFonts w:ascii="Times New Roman" w:hAnsi="Times New Roman" w:cs="Times New Roman"/>
          <w:sz w:val="20"/>
          <w:szCs w:val="20"/>
        </w:rPr>
        <w:t>№ 36, ст. 4903.</w:t>
      </w:r>
    </w:p>
  </w:footnote>
  <w:footnote w:id="12">
    <w:p w:rsidR="00ED03D5" w:rsidRPr="00773951" w:rsidRDefault="00ED03D5" w:rsidP="00EA5677">
      <w:pPr>
        <w:ind w:firstLine="27"/>
        <w:rPr>
          <w:sz w:val="20"/>
          <w:szCs w:val="20"/>
        </w:rPr>
      </w:pPr>
      <w:r w:rsidRPr="00CA0CCB">
        <w:rPr>
          <w:rStyle w:val="afc"/>
        </w:rPr>
        <w:footnoteRef/>
      </w:r>
      <w:r w:rsidRPr="00366616">
        <w:rPr>
          <w:rFonts w:ascii="Times New Roman" w:hAnsi="Times New Roman" w:cs="Times New Roman"/>
        </w:rPr>
        <w:t xml:space="preserve"> </w:t>
      </w:r>
      <w:r w:rsidRPr="00773951">
        <w:rPr>
          <w:rFonts w:ascii="Times New Roman" w:hAnsi="Times New Roman" w:cs="Times New Roman"/>
          <w:sz w:val="20"/>
          <w:szCs w:val="20"/>
        </w:rPr>
        <w:t>Ставропольская правда, 16.12.2009, № 268.</w:t>
      </w:r>
    </w:p>
  </w:footnote>
  <w:footnote w:id="13">
    <w:p w:rsidR="00ED03D5" w:rsidRDefault="00ED03D5" w:rsidP="00EA5677">
      <w:pPr>
        <w:ind w:firstLine="27"/>
      </w:pPr>
      <w:r w:rsidRPr="004B3DB0">
        <w:rPr>
          <w:rStyle w:val="afc"/>
          <w:rFonts w:ascii="Times New Roman" w:hAnsi="Times New Roman"/>
        </w:rPr>
        <w:footnoteRef/>
      </w:r>
      <w:r w:rsidRPr="004B3DB0">
        <w:rPr>
          <w:rFonts w:ascii="Times New Roman" w:hAnsi="Times New Roman" w:cs="Times New Roman"/>
        </w:rPr>
        <w:t xml:space="preserve"> </w:t>
      </w:r>
      <w:r w:rsidRPr="004B3DB0">
        <w:rPr>
          <w:rFonts w:ascii="Times New Roman" w:hAnsi="Times New Roman" w:cs="Times New Roman"/>
          <w:sz w:val="20"/>
          <w:szCs w:val="20"/>
        </w:rPr>
        <w:t>Ставропольская правда, 05.07.2011, № 154.</w:t>
      </w:r>
    </w:p>
  </w:footnote>
  <w:footnote w:id="14">
    <w:p w:rsidR="00ED03D5" w:rsidRPr="00AA3E64" w:rsidRDefault="00ED03D5" w:rsidP="00CD018F">
      <w:pPr>
        <w:pStyle w:val="afa"/>
        <w:spacing w:line="480" w:lineRule="auto"/>
        <w:rPr>
          <w:sz w:val="22"/>
          <w:szCs w:val="22"/>
        </w:rPr>
      </w:pPr>
      <w:r w:rsidRPr="00AA3E64">
        <w:rPr>
          <w:rStyle w:val="afc"/>
          <w:sz w:val="22"/>
          <w:szCs w:val="22"/>
        </w:rPr>
        <w:footnoteRef/>
      </w:r>
      <w:r w:rsidRPr="00AA3E64">
        <w:rPr>
          <w:sz w:val="22"/>
          <w:szCs w:val="22"/>
        </w:rPr>
        <w:t xml:space="preserve"> «Российская газета», 21.06.2003, № 120.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3D5" w:rsidRDefault="00ED03D5" w:rsidP="00EF1AC2">
    <w:pPr>
      <w:pStyle w:val="af1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D03D5" w:rsidRDefault="00ED03D5" w:rsidP="00EF1AC2">
    <w:pPr>
      <w:pStyle w:val="af1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3D5" w:rsidRDefault="00ED03D5" w:rsidP="00EF1AC2">
    <w:pPr>
      <w:pStyle w:val="af1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83D53">
      <w:rPr>
        <w:rStyle w:val="a4"/>
        <w:noProof/>
      </w:rPr>
      <w:t>2</w:t>
    </w:r>
    <w:r>
      <w:rPr>
        <w:rStyle w:val="a4"/>
      </w:rPr>
      <w:fldChar w:fldCharType="end"/>
    </w:r>
  </w:p>
  <w:p w:rsidR="00ED03D5" w:rsidRDefault="00ED03D5" w:rsidP="00EF1AC2">
    <w:pPr>
      <w:pStyle w:val="af1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330728"/>
      <w:docPartObj>
        <w:docPartGallery w:val="Page Numbers (Top of Page)"/>
        <w:docPartUnique/>
      </w:docPartObj>
    </w:sdtPr>
    <w:sdtContent>
      <w:p w:rsidR="00ED03D5" w:rsidRDefault="00ED03D5">
        <w:pPr>
          <w:pStyle w:val="af1"/>
          <w:jc w:val="right"/>
        </w:pPr>
        <w:fldSimple w:instr=" PAGE   \* MERGEFORMAT ">
          <w:r w:rsidR="00883D53">
            <w:rPr>
              <w:noProof/>
            </w:rPr>
            <w:t>1</w:t>
          </w:r>
        </w:fldSimple>
      </w:p>
    </w:sdtContent>
  </w:sdt>
  <w:p w:rsidR="00ED03D5" w:rsidRPr="00B13679" w:rsidRDefault="00ED03D5" w:rsidP="00EF1AC2">
    <w:pPr>
      <w:pStyle w:val="af1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3D5" w:rsidRDefault="00ED03D5" w:rsidP="00EF1AC2">
    <w:pPr>
      <w:pStyle w:val="af1"/>
      <w:framePr w:w="241" w:h="271" w:hRule="exact" w:wrap="around" w:vAnchor="text" w:hAnchor="page" w:x="11101" w:y="-59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83D53">
      <w:rPr>
        <w:rStyle w:val="a4"/>
        <w:noProof/>
      </w:rPr>
      <w:t>8</w:t>
    </w:r>
    <w:r>
      <w:rPr>
        <w:rStyle w:val="a4"/>
      </w:rPr>
      <w:fldChar w:fldCharType="end"/>
    </w:r>
  </w:p>
  <w:p w:rsidR="00ED03D5" w:rsidRDefault="00ED03D5" w:rsidP="00EF1AC2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3D5" w:rsidRDefault="00ED03D5">
    <w:pPr>
      <w:pStyle w:val="af1"/>
      <w:jc w:val="right"/>
    </w:pPr>
    <w:fldSimple w:instr=" PAGE   \* MERGEFORMAT ">
      <w:r w:rsidR="00883D53">
        <w:rPr>
          <w:noProof/>
        </w:rPr>
        <w:t>2</w:t>
      </w:r>
    </w:fldSimple>
  </w:p>
  <w:p w:rsidR="00ED03D5" w:rsidRPr="00E97328" w:rsidRDefault="00ED03D5" w:rsidP="00EF1AC2">
    <w:pPr>
      <w:pStyle w:val="af1"/>
      <w:tabs>
        <w:tab w:val="left" w:pos="1005"/>
        <w:tab w:val="center" w:pos="4677"/>
        <w:tab w:val="left" w:pos="7313"/>
        <w:tab w:val="right" w:pos="9355"/>
      </w:tabs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</w:abstractNum>
  <w:abstractNum w:abstractNumId="3">
    <w:nsid w:val="18CF70D8"/>
    <w:multiLevelType w:val="multilevel"/>
    <w:tmpl w:val="BC14F51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>
    <w:nsid w:val="47A131D6"/>
    <w:multiLevelType w:val="hybridMultilevel"/>
    <w:tmpl w:val="C3C6F5A4"/>
    <w:lvl w:ilvl="0" w:tplc="285CDA28">
      <w:start w:val="1"/>
      <w:numFmt w:val="decimal"/>
      <w:lvlText w:val="%1)"/>
      <w:lvlJc w:val="left"/>
      <w:pPr>
        <w:tabs>
          <w:tab w:val="num" w:pos="1830"/>
        </w:tabs>
        <w:ind w:left="183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70C16495"/>
    <w:multiLevelType w:val="hybridMultilevel"/>
    <w:tmpl w:val="E3F01212"/>
    <w:lvl w:ilvl="0" w:tplc="0BBEBCB4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Lucida Sans Unicode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05"/>
  <w:displayHorizontalDrawingGridEvery w:val="2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EA5677"/>
    <w:rsid w:val="00007A3A"/>
    <w:rsid w:val="00022A84"/>
    <w:rsid w:val="00095194"/>
    <w:rsid w:val="000957C5"/>
    <w:rsid w:val="000C4988"/>
    <w:rsid w:val="00125B11"/>
    <w:rsid w:val="00126826"/>
    <w:rsid w:val="001D393C"/>
    <w:rsid w:val="0024537F"/>
    <w:rsid w:val="002B3133"/>
    <w:rsid w:val="00362395"/>
    <w:rsid w:val="00376132"/>
    <w:rsid w:val="00397925"/>
    <w:rsid w:val="003D0EF2"/>
    <w:rsid w:val="003D30E1"/>
    <w:rsid w:val="003D7506"/>
    <w:rsid w:val="003F47C6"/>
    <w:rsid w:val="00443080"/>
    <w:rsid w:val="0045386E"/>
    <w:rsid w:val="004548AE"/>
    <w:rsid w:val="00464ECD"/>
    <w:rsid w:val="004C7A45"/>
    <w:rsid w:val="004F73E4"/>
    <w:rsid w:val="0063405A"/>
    <w:rsid w:val="00793D68"/>
    <w:rsid w:val="00821943"/>
    <w:rsid w:val="008363A3"/>
    <w:rsid w:val="00883D53"/>
    <w:rsid w:val="00953D4C"/>
    <w:rsid w:val="009F31DE"/>
    <w:rsid w:val="00A11C4A"/>
    <w:rsid w:val="00A45E81"/>
    <w:rsid w:val="00AD0FA8"/>
    <w:rsid w:val="00AF1F54"/>
    <w:rsid w:val="00B001DB"/>
    <w:rsid w:val="00B14154"/>
    <w:rsid w:val="00BC490C"/>
    <w:rsid w:val="00C17F48"/>
    <w:rsid w:val="00C43928"/>
    <w:rsid w:val="00C8567C"/>
    <w:rsid w:val="00CB1354"/>
    <w:rsid w:val="00CD018F"/>
    <w:rsid w:val="00D5434B"/>
    <w:rsid w:val="00E232C6"/>
    <w:rsid w:val="00EA5677"/>
    <w:rsid w:val="00ED03D5"/>
    <w:rsid w:val="00EE2F6E"/>
    <w:rsid w:val="00EF1AC2"/>
    <w:rsid w:val="00F0067B"/>
    <w:rsid w:val="00F60B7F"/>
    <w:rsid w:val="00FB57D1"/>
    <w:rsid w:val="00FC50E0"/>
    <w:rsid w:val="00FD4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line number" w:uiPriority="0"/>
    <w:lsdException w:name="page number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677"/>
    <w:pPr>
      <w:widowControl w:val="0"/>
      <w:suppressAutoHyphens/>
      <w:spacing w:after="0" w:line="240" w:lineRule="auto"/>
      <w:textAlignment w:val="baseline"/>
    </w:pPr>
    <w:rPr>
      <w:rFonts w:ascii="Arial" w:eastAsia="Lucida Sans Unicode" w:hAnsi="Arial" w:cs="Arial"/>
      <w:kern w:val="1"/>
      <w:sz w:val="21"/>
      <w:szCs w:val="24"/>
      <w:lang w:eastAsia="ar-SA"/>
    </w:rPr>
  </w:style>
  <w:style w:type="paragraph" w:styleId="1">
    <w:name w:val="heading 1"/>
    <w:basedOn w:val="Standard"/>
    <w:next w:val="Standard"/>
    <w:link w:val="10"/>
    <w:qFormat/>
    <w:rsid w:val="00EA5677"/>
    <w:pPr>
      <w:keepNext/>
      <w:tabs>
        <w:tab w:val="num" w:pos="432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Standard"/>
    <w:next w:val="Standard"/>
    <w:link w:val="20"/>
    <w:qFormat/>
    <w:rsid w:val="00EA5677"/>
    <w:pPr>
      <w:keepNext/>
      <w:pageBreakBefore/>
      <w:tabs>
        <w:tab w:val="num" w:pos="576"/>
      </w:tabs>
      <w:spacing w:before="240" w:after="60"/>
      <w:ind w:left="125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Standard"/>
    <w:next w:val="Standard"/>
    <w:link w:val="30"/>
    <w:qFormat/>
    <w:rsid w:val="00EA5677"/>
    <w:pPr>
      <w:keepNext/>
      <w:tabs>
        <w:tab w:val="num" w:pos="720"/>
      </w:tabs>
      <w:ind w:left="720"/>
      <w:jc w:val="both"/>
      <w:outlineLvl w:val="2"/>
    </w:pPr>
    <w:rPr>
      <w:color w:val="0000FF"/>
      <w:sz w:val="28"/>
      <w:szCs w:val="40"/>
    </w:rPr>
  </w:style>
  <w:style w:type="paragraph" w:styleId="4">
    <w:name w:val="heading 4"/>
    <w:basedOn w:val="Standard"/>
    <w:next w:val="Standard"/>
    <w:link w:val="40"/>
    <w:qFormat/>
    <w:rsid w:val="00EA5677"/>
    <w:pPr>
      <w:keepNext/>
      <w:tabs>
        <w:tab w:val="num" w:pos="864"/>
      </w:tabs>
      <w:ind w:left="708"/>
      <w:jc w:val="both"/>
      <w:outlineLvl w:val="3"/>
    </w:pPr>
    <w:rPr>
      <w:b/>
      <w:bCs/>
      <w:iCs/>
      <w:sz w:val="28"/>
      <w:szCs w:val="40"/>
    </w:rPr>
  </w:style>
  <w:style w:type="paragraph" w:styleId="5">
    <w:name w:val="heading 5"/>
    <w:basedOn w:val="a0"/>
    <w:next w:val="Textbody"/>
    <w:link w:val="50"/>
    <w:qFormat/>
    <w:rsid w:val="00EA5677"/>
    <w:pPr>
      <w:tabs>
        <w:tab w:val="num" w:pos="1008"/>
      </w:tabs>
      <w:outlineLvl w:val="4"/>
    </w:pPr>
    <w:rPr>
      <w:b/>
      <w:bCs/>
      <w:sz w:val="24"/>
      <w:szCs w:val="24"/>
    </w:rPr>
  </w:style>
  <w:style w:type="paragraph" w:styleId="6">
    <w:name w:val="heading 6"/>
    <w:basedOn w:val="a0"/>
    <w:next w:val="Textbody"/>
    <w:link w:val="60"/>
    <w:qFormat/>
    <w:rsid w:val="00EA5677"/>
    <w:pPr>
      <w:tabs>
        <w:tab w:val="num" w:pos="1152"/>
      </w:tabs>
      <w:outlineLvl w:val="5"/>
    </w:pPr>
    <w:rPr>
      <w:b/>
      <w:b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A5677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1"/>
    <w:link w:val="2"/>
    <w:rsid w:val="00EA5677"/>
    <w:rPr>
      <w:rFonts w:ascii="Arial" w:eastAsia="Times New Roman" w:hAnsi="Arial" w:cs="Arial"/>
      <w:b/>
      <w:bCs/>
      <w:i/>
      <w:iCs/>
      <w:kern w:val="1"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rsid w:val="00EA5677"/>
    <w:rPr>
      <w:rFonts w:ascii="Times New Roman" w:eastAsia="Times New Roman" w:hAnsi="Times New Roman" w:cs="Times New Roman"/>
      <w:color w:val="0000FF"/>
      <w:kern w:val="1"/>
      <w:sz w:val="28"/>
      <w:szCs w:val="40"/>
      <w:lang w:eastAsia="ar-SA"/>
    </w:rPr>
  </w:style>
  <w:style w:type="character" w:customStyle="1" w:styleId="40">
    <w:name w:val="Заголовок 4 Знак"/>
    <w:basedOn w:val="a1"/>
    <w:link w:val="4"/>
    <w:rsid w:val="00EA5677"/>
    <w:rPr>
      <w:rFonts w:ascii="Times New Roman" w:eastAsia="Times New Roman" w:hAnsi="Times New Roman" w:cs="Times New Roman"/>
      <w:b/>
      <w:bCs/>
      <w:iCs/>
      <w:kern w:val="1"/>
      <w:sz w:val="28"/>
      <w:szCs w:val="40"/>
      <w:lang w:eastAsia="ar-SA"/>
    </w:rPr>
  </w:style>
  <w:style w:type="character" w:customStyle="1" w:styleId="50">
    <w:name w:val="Заголовок 5 Знак"/>
    <w:basedOn w:val="a1"/>
    <w:link w:val="5"/>
    <w:rsid w:val="00EA5677"/>
    <w:rPr>
      <w:rFonts w:ascii="Arial" w:eastAsia="SimSun" w:hAnsi="Arial" w:cs="Tahoma"/>
      <w:b/>
      <w:bCs/>
      <w:kern w:val="1"/>
      <w:sz w:val="24"/>
      <w:szCs w:val="24"/>
      <w:lang w:eastAsia="ar-SA"/>
    </w:rPr>
  </w:style>
  <w:style w:type="character" w:customStyle="1" w:styleId="60">
    <w:name w:val="Заголовок 6 Знак"/>
    <w:basedOn w:val="a1"/>
    <w:link w:val="6"/>
    <w:rsid w:val="00EA5677"/>
    <w:rPr>
      <w:rFonts w:ascii="Arial" w:eastAsia="SimSun" w:hAnsi="Arial" w:cs="Tahoma"/>
      <w:b/>
      <w:bCs/>
      <w:kern w:val="1"/>
      <w:sz w:val="21"/>
      <w:szCs w:val="21"/>
      <w:lang w:eastAsia="ar-SA"/>
    </w:rPr>
  </w:style>
  <w:style w:type="character" w:customStyle="1" w:styleId="WW8Num2z0">
    <w:name w:val="WW8Num2z0"/>
    <w:rsid w:val="00EA5677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A5677"/>
  </w:style>
  <w:style w:type="character" w:customStyle="1" w:styleId="WW-Absatz-Standardschriftart">
    <w:name w:val="WW-Absatz-Standardschriftart"/>
    <w:rsid w:val="00EA5677"/>
  </w:style>
  <w:style w:type="character" w:customStyle="1" w:styleId="WW8Num3z0">
    <w:name w:val="WW8Num3z0"/>
    <w:rsid w:val="00EA5677"/>
    <w:rPr>
      <w:rFonts w:cs="Times New Roman"/>
    </w:rPr>
  </w:style>
  <w:style w:type="character" w:customStyle="1" w:styleId="WW8Num3z1">
    <w:name w:val="WW8Num3z1"/>
    <w:rsid w:val="00EA5677"/>
    <w:rPr>
      <w:rFonts w:ascii="Courier New" w:hAnsi="Courier New"/>
      <w:sz w:val="20"/>
    </w:rPr>
  </w:style>
  <w:style w:type="character" w:customStyle="1" w:styleId="WW8Num3z2">
    <w:name w:val="WW8Num3z2"/>
    <w:rsid w:val="00EA5677"/>
    <w:rPr>
      <w:rFonts w:ascii="Wingdings" w:hAnsi="Wingdings"/>
      <w:sz w:val="20"/>
    </w:rPr>
  </w:style>
  <w:style w:type="character" w:customStyle="1" w:styleId="WW8Num4z0">
    <w:name w:val="WW8Num4z0"/>
    <w:rsid w:val="00EA5677"/>
    <w:rPr>
      <w:rFonts w:ascii="Symbol" w:hAnsi="Symbol" w:cs="OpenSymbol"/>
    </w:rPr>
  </w:style>
  <w:style w:type="character" w:customStyle="1" w:styleId="WW8Num4z1">
    <w:name w:val="WW8Num4z1"/>
    <w:rsid w:val="00EA5677"/>
    <w:rPr>
      <w:rFonts w:ascii="OpenSymbol" w:hAnsi="OpenSymbol" w:cs="OpenSymbol"/>
    </w:rPr>
  </w:style>
  <w:style w:type="character" w:customStyle="1" w:styleId="WW8Num4z3">
    <w:name w:val="WW8Num4z3"/>
    <w:rsid w:val="00EA5677"/>
    <w:rPr>
      <w:rFonts w:ascii="Symbol" w:hAnsi="Symbol"/>
    </w:rPr>
  </w:style>
  <w:style w:type="character" w:customStyle="1" w:styleId="WW8Num6z0">
    <w:name w:val="WW8Num6z0"/>
    <w:rsid w:val="00EA5677"/>
    <w:rPr>
      <w:rFonts w:ascii="Times New Roman" w:hAnsi="Times New Roman"/>
    </w:rPr>
  </w:style>
  <w:style w:type="character" w:customStyle="1" w:styleId="WW8Num8z0">
    <w:name w:val="WW8Num8z0"/>
    <w:rsid w:val="00EA5677"/>
    <w:rPr>
      <w:rFonts w:ascii="Times New Roman" w:hAnsi="Times New Roman"/>
    </w:rPr>
  </w:style>
  <w:style w:type="character" w:customStyle="1" w:styleId="WW8Num10z0">
    <w:name w:val="WW8Num10z0"/>
    <w:rsid w:val="00EA5677"/>
    <w:rPr>
      <w:rFonts w:ascii="Times New Roman" w:hAnsi="Times New Roman"/>
    </w:rPr>
  </w:style>
  <w:style w:type="character" w:customStyle="1" w:styleId="WW8Num10z1">
    <w:name w:val="WW8Num10z1"/>
    <w:rsid w:val="00EA5677"/>
    <w:rPr>
      <w:rFonts w:ascii="OpenSymbol" w:hAnsi="OpenSymbol" w:cs="StarSymbol"/>
      <w:sz w:val="18"/>
      <w:szCs w:val="18"/>
    </w:rPr>
  </w:style>
  <w:style w:type="character" w:customStyle="1" w:styleId="WW8Num10z3">
    <w:name w:val="WW8Num10z3"/>
    <w:rsid w:val="00EA5677"/>
    <w:rPr>
      <w:rFonts w:ascii="Symbol" w:hAnsi="Symbol" w:cs="StarSymbol"/>
      <w:sz w:val="18"/>
      <w:szCs w:val="18"/>
    </w:rPr>
  </w:style>
  <w:style w:type="character" w:customStyle="1" w:styleId="WW8Num11z0">
    <w:name w:val="WW8Num11z0"/>
    <w:rsid w:val="00EA5677"/>
    <w:rPr>
      <w:rFonts w:ascii="Segoe UI" w:hAnsi="Segoe UI"/>
    </w:rPr>
  </w:style>
  <w:style w:type="character" w:customStyle="1" w:styleId="WW8Num11z1">
    <w:name w:val="WW8Num11z1"/>
    <w:rsid w:val="00EA5677"/>
    <w:rPr>
      <w:rFonts w:ascii="OpenSymbol" w:hAnsi="OpenSymbol"/>
    </w:rPr>
  </w:style>
  <w:style w:type="character" w:customStyle="1" w:styleId="WW8Num11z3">
    <w:name w:val="WW8Num11z3"/>
    <w:rsid w:val="00EA5677"/>
    <w:rPr>
      <w:rFonts w:ascii="Symbol" w:hAnsi="Symbol"/>
    </w:rPr>
  </w:style>
  <w:style w:type="character" w:customStyle="1" w:styleId="WW8Num13z1">
    <w:name w:val="WW8Num13z1"/>
    <w:rsid w:val="00EA5677"/>
    <w:rPr>
      <w:rFonts w:ascii="OpenSymbol" w:hAnsi="OpenSymbol" w:cs="OpenSymbol"/>
    </w:rPr>
  </w:style>
  <w:style w:type="character" w:customStyle="1" w:styleId="WW8Num14z0">
    <w:name w:val="WW8Num14z0"/>
    <w:rsid w:val="00EA5677"/>
    <w:rPr>
      <w:rFonts w:ascii="Symbol" w:hAnsi="Symbol"/>
      <w:sz w:val="20"/>
    </w:rPr>
  </w:style>
  <w:style w:type="character" w:customStyle="1" w:styleId="WW8Num14z1">
    <w:name w:val="WW8Num14z1"/>
    <w:rsid w:val="00EA5677"/>
    <w:rPr>
      <w:rFonts w:ascii="Courier New" w:hAnsi="Courier New"/>
      <w:sz w:val="20"/>
    </w:rPr>
  </w:style>
  <w:style w:type="character" w:customStyle="1" w:styleId="WW8Num14z3">
    <w:name w:val="WW8Num14z3"/>
    <w:rsid w:val="00EA5677"/>
    <w:rPr>
      <w:rFonts w:ascii="Symbol" w:hAnsi="Symbol"/>
    </w:rPr>
  </w:style>
  <w:style w:type="character" w:customStyle="1" w:styleId="WW8Num15z0">
    <w:name w:val="WW8Num15z0"/>
    <w:rsid w:val="00EA5677"/>
    <w:rPr>
      <w:rFonts w:ascii="Symbol" w:hAnsi="Symbol"/>
      <w:sz w:val="20"/>
    </w:rPr>
  </w:style>
  <w:style w:type="character" w:customStyle="1" w:styleId="WW8Num16z0">
    <w:name w:val="WW8Num16z0"/>
    <w:rsid w:val="00EA5677"/>
    <w:rPr>
      <w:rFonts w:ascii="Symbol" w:hAnsi="Symbol"/>
      <w:sz w:val="20"/>
    </w:rPr>
  </w:style>
  <w:style w:type="character" w:customStyle="1" w:styleId="WW8Num16z1">
    <w:name w:val="WW8Num16z1"/>
    <w:rsid w:val="00EA5677"/>
    <w:rPr>
      <w:rFonts w:ascii="Courier New" w:hAnsi="Courier New"/>
      <w:sz w:val="20"/>
    </w:rPr>
  </w:style>
  <w:style w:type="character" w:customStyle="1" w:styleId="WW8Num16z2">
    <w:name w:val="WW8Num16z2"/>
    <w:rsid w:val="00EA5677"/>
    <w:rPr>
      <w:rFonts w:ascii="Wingdings" w:hAnsi="Wingdings"/>
      <w:sz w:val="20"/>
    </w:rPr>
  </w:style>
  <w:style w:type="character" w:customStyle="1" w:styleId="8">
    <w:name w:val="Основной шрифт абзаца8"/>
    <w:rsid w:val="00EA5677"/>
  </w:style>
  <w:style w:type="character" w:customStyle="1" w:styleId="WW8Num5z0">
    <w:name w:val="WW8Num5z0"/>
    <w:rsid w:val="00EA5677"/>
    <w:rPr>
      <w:rFonts w:ascii="Symbol" w:hAnsi="Symbol" w:cs="Times New Roman"/>
      <w:i w:val="0"/>
      <w:iCs w:val="0"/>
      <w:color w:val="000000"/>
      <w:sz w:val="28"/>
      <w:szCs w:val="28"/>
    </w:rPr>
  </w:style>
  <w:style w:type="character" w:customStyle="1" w:styleId="WW8Num7z0">
    <w:name w:val="WW8Num7z0"/>
    <w:rsid w:val="00EA5677"/>
    <w:rPr>
      <w:rFonts w:ascii="Symbol" w:hAnsi="Symbol" w:cs="OpenSymbol"/>
    </w:rPr>
  </w:style>
  <w:style w:type="character" w:customStyle="1" w:styleId="WW8Num7z1">
    <w:name w:val="WW8Num7z1"/>
    <w:rsid w:val="00EA5677"/>
    <w:rPr>
      <w:rFonts w:ascii="OpenSymbol" w:hAnsi="OpenSymbol" w:cs="OpenSymbol"/>
    </w:rPr>
  </w:style>
  <w:style w:type="character" w:customStyle="1" w:styleId="WW8Num7z3">
    <w:name w:val="WW8Num7z3"/>
    <w:rsid w:val="00EA5677"/>
    <w:rPr>
      <w:rFonts w:ascii="Symbol" w:hAnsi="Symbol"/>
    </w:rPr>
  </w:style>
  <w:style w:type="character" w:customStyle="1" w:styleId="WW8Num8z1">
    <w:name w:val="WW8Num8z1"/>
    <w:rsid w:val="00EA5677"/>
    <w:rPr>
      <w:rFonts w:ascii="OpenSymbol" w:hAnsi="OpenSymbol" w:cs="OpenSymbol"/>
    </w:rPr>
  </w:style>
  <w:style w:type="character" w:customStyle="1" w:styleId="WW8Num8z3">
    <w:name w:val="WW8Num8z3"/>
    <w:rsid w:val="00EA5677"/>
    <w:rPr>
      <w:rFonts w:ascii="Symbol" w:hAnsi="Symbol"/>
    </w:rPr>
  </w:style>
  <w:style w:type="character" w:customStyle="1" w:styleId="WW8Num9z0">
    <w:name w:val="WW8Num9z0"/>
    <w:rsid w:val="00EA5677"/>
    <w:rPr>
      <w:rFonts w:ascii="Symbol" w:hAnsi="Symbol" w:cs="Times New Roman"/>
      <w:i w:val="0"/>
      <w:iCs w:val="0"/>
      <w:color w:val="000000"/>
      <w:sz w:val="28"/>
      <w:szCs w:val="28"/>
    </w:rPr>
  </w:style>
  <w:style w:type="character" w:customStyle="1" w:styleId="WW8Num9z1">
    <w:name w:val="WW8Num9z1"/>
    <w:rsid w:val="00EA5677"/>
    <w:rPr>
      <w:rFonts w:ascii="OpenSymbol" w:hAnsi="OpenSymbol" w:cs="OpenSymbol"/>
    </w:rPr>
  </w:style>
  <w:style w:type="character" w:customStyle="1" w:styleId="WW8Num9z3">
    <w:name w:val="WW8Num9z3"/>
    <w:rsid w:val="00EA5677"/>
    <w:rPr>
      <w:rFonts w:ascii="Symbol" w:hAnsi="Symbol"/>
    </w:rPr>
  </w:style>
  <w:style w:type="character" w:customStyle="1" w:styleId="WW8Num12z0">
    <w:name w:val="WW8Num12z0"/>
    <w:rsid w:val="00EA5677"/>
    <w:rPr>
      <w:rFonts w:ascii="Times New Roman" w:hAnsi="Times New Roman" w:cs="Times New Roman"/>
    </w:rPr>
  </w:style>
  <w:style w:type="character" w:customStyle="1" w:styleId="WW8Num13z0">
    <w:name w:val="WW8Num13z0"/>
    <w:rsid w:val="00EA5677"/>
    <w:rPr>
      <w:rFonts w:ascii="Segoe UI" w:hAnsi="Segoe UI" w:cs="OpenSymbol"/>
    </w:rPr>
  </w:style>
  <w:style w:type="character" w:customStyle="1" w:styleId="WW8Num13z3">
    <w:name w:val="WW8Num13z3"/>
    <w:rsid w:val="00EA5677"/>
    <w:rPr>
      <w:rFonts w:ascii="Symbol" w:hAnsi="Symbol" w:cs="OpenSymbol"/>
    </w:rPr>
  </w:style>
  <w:style w:type="character" w:customStyle="1" w:styleId="WW8Num14z2">
    <w:name w:val="WW8Num14z2"/>
    <w:rsid w:val="00EA5677"/>
    <w:rPr>
      <w:rFonts w:ascii="Wingdings" w:hAnsi="Wingdings"/>
      <w:sz w:val="20"/>
    </w:rPr>
  </w:style>
  <w:style w:type="character" w:customStyle="1" w:styleId="WW8Num15z1">
    <w:name w:val="WW8Num15z1"/>
    <w:rsid w:val="00EA5677"/>
    <w:rPr>
      <w:rFonts w:ascii="Courier New" w:hAnsi="Courier New"/>
      <w:sz w:val="20"/>
    </w:rPr>
  </w:style>
  <w:style w:type="character" w:customStyle="1" w:styleId="WW8Num15z2">
    <w:name w:val="WW8Num15z2"/>
    <w:rsid w:val="00EA5677"/>
    <w:rPr>
      <w:rFonts w:ascii="Wingdings" w:hAnsi="Wingdings"/>
      <w:sz w:val="20"/>
    </w:rPr>
  </w:style>
  <w:style w:type="character" w:customStyle="1" w:styleId="WW-Absatz-Standardschriftart1">
    <w:name w:val="WW-Absatz-Standardschriftart1"/>
    <w:rsid w:val="00EA5677"/>
  </w:style>
  <w:style w:type="character" w:customStyle="1" w:styleId="WW-Absatz-Standardschriftart11">
    <w:name w:val="WW-Absatz-Standardschriftart11"/>
    <w:rsid w:val="00EA5677"/>
  </w:style>
  <w:style w:type="character" w:customStyle="1" w:styleId="WW-Absatz-Standardschriftart111">
    <w:name w:val="WW-Absatz-Standardschriftart111"/>
    <w:rsid w:val="00EA5677"/>
  </w:style>
  <w:style w:type="character" w:customStyle="1" w:styleId="WW-Absatz-Standardschriftart1111">
    <w:name w:val="WW-Absatz-Standardschriftart1111"/>
    <w:rsid w:val="00EA5677"/>
  </w:style>
  <w:style w:type="character" w:customStyle="1" w:styleId="WW-Absatz-Standardschriftart11111">
    <w:name w:val="WW-Absatz-Standardschriftart11111"/>
    <w:rsid w:val="00EA5677"/>
  </w:style>
  <w:style w:type="character" w:customStyle="1" w:styleId="WW-Absatz-Standardschriftart111111">
    <w:name w:val="WW-Absatz-Standardschriftart111111"/>
    <w:rsid w:val="00EA5677"/>
  </w:style>
  <w:style w:type="character" w:customStyle="1" w:styleId="WW-Absatz-Standardschriftart1111111">
    <w:name w:val="WW-Absatz-Standardschriftart1111111"/>
    <w:rsid w:val="00EA5677"/>
  </w:style>
  <w:style w:type="character" w:customStyle="1" w:styleId="WW-Absatz-Standardschriftart11111111">
    <w:name w:val="WW-Absatz-Standardschriftart11111111"/>
    <w:rsid w:val="00EA5677"/>
  </w:style>
  <w:style w:type="character" w:customStyle="1" w:styleId="WW8Num12z1">
    <w:name w:val="WW8Num12z1"/>
    <w:rsid w:val="00EA5677"/>
    <w:rPr>
      <w:rFonts w:ascii="Times New Roman" w:hAnsi="Times New Roman"/>
    </w:rPr>
  </w:style>
  <w:style w:type="character" w:customStyle="1" w:styleId="7">
    <w:name w:val="Основной шрифт абзаца7"/>
    <w:rsid w:val="00EA5677"/>
  </w:style>
  <w:style w:type="character" w:customStyle="1" w:styleId="61">
    <w:name w:val="Основной шрифт абзаца6"/>
    <w:rsid w:val="00EA5677"/>
  </w:style>
  <w:style w:type="character" w:customStyle="1" w:styleId="WW-Absatz-Standardschriftart111111111">
    <w:name w:val="WW-Absatz-Standardschriftart111111111"/>
    <w:rsid w:val="00EA5677"/>
  </w:style>
  <w:style w:type="character" w:customStyle="1" w:styleId="WW-Absatz-Standardschriftart1111111111">
    <w:name w:val="WW-Absatz-Standardschriftart1111111111"/>
    <w:rsid w:val="00EA5677"/>
  </w:style>
  <w:style w:type="character" w:customStyle="1" w:styleId="51">
    <w:name w:val="Основной шрифт абзаца5"/>
    <w:rsid w:val="00EA5677"/>
  </w:style>
  <w:style w:type="character" w:customStyle="1" w:styleId="WW-Absatz-Standardschriftart11111111111">
    <w:name w:val="WW-Absatz-Standardschriftart11111111111"/>
    <w:rsid w:val="00EA5677"/>
  </w:style>
  <w:style w:type="character" w:customStyle="1" w:styleId="WW8Num5z1">
    <w:name w:val="WW8Num5z1"/>
    <w:rsid w:val="00EA5677"/>
    <w:rPr>
      <w:rFonts w:ascii="OpenSymbol" w:hAnsi="OpenSymbol" w:cs="OpenSymbol"/>
    </w:rPr>
  </w:style>
  <w:style w:type="character" w:customStyle="1" w:styleId="WW8Num5z2">
    <w:name w:val="WW8Num5z2"/>
    <w:rsid w:val="00EA5677"/>
    <w:rPr>
      <w:rFonts w:ascii="Segoe UI" w:hAnsi="Segoe UI"/>
    </w:rPr>
  </w:style>
  <w:style w:type="character" w:customStyle="1" w:styleId="WW-Absatz-Standardschriftart111111111111">
    <w:name w:val="WW-Absatz-Standardschriftart111111111111"/>
    <w:rsid w:val="00EA5677"/>
  </w:style>
  <w:style w:type="character" w:customStyle="1" w:styleId="41">
    <w:name w:val="Основной шрифт абзаца4"/>
    <w:rsid w:val="00EA5677"/>
  </w:style>
  <w:style w:type="character" w:customStyle="1" w:styleId="WW-Absatz-Standardschriftart1111111111111">
    <w:name w:val="WW-Absatz-Standardschriftart1111111111111"/>
    <w:rsid w:val="00EA5677"/>
  </w:style>
  <w:style w:type="character" w:customStyle="1" w:styleId="WW-Absatz-Standardschriftart11111111111111">
    <w:name w:val="WW-Absatz-Standardschriftart11111111111111"/>
    <w:rsid w:val="00EA5677"/>
  </w:style>
  <w:style w:type="character" w:customStyle="1" w:styleId="WW-Absatz-Standardschriftart111111111111111">
    <w:name w:val="WW-Absatz-Standardschriftart111111111111111"/>
    <w:rsid w:val="00EA5677"/>
  </w:style>
  <w:style w:type="character" w:customStyle="1" w:styleId="WW-Absatz-Standardschriftart1111111111111111">
    <w:name w:val="WW-Absatz-Standardschriftart1111111111111111"/>
    <w:rsid w:val="00EA5677"/>
  </w:style>
  <w:style w:type="character" w:customStyle="1" w:styleId="WW-Absatz-Standardschriftart11111111111111111">
    <w:name w:val="WW-Absatz-Standardschriftart11111111111111111"/>
    <w:rsid w:val="00EA5677"/>
  </w:style>
  <w:style w:type="character" w:customStyle="1" w:styleId="WW-Absatz-Standardschriftart111111111111111111">
    <w:name w:val="WW-Absatz-Standardschriftart111111111111111111"/>
    <w:rsid w:val="00EA5677"/>
  </w:style>
  <w:style w:type="character" w:customStyle="1" w:styleId="WW-Absatz-Standardschriftart1111111111111111111">
    <w:name w:val="WW-Absatz-Standardschriftart1111111111111111111"/>
    <w:rsid w:val="00EA5677"/>
  </w:style>
  <w:style w:type="character" w:customStyle="1" w:styleId="WW-Absatz-Standardschriftart11111111111111111111">
    <w:name w:val="WW-Absatz-Standardschriftart11111111111111111111"/>
    <w:rsid w:val="00EA5677"/>
  </w:style>
  <w:style w:type="character" w:customStyle="1" w:styleId="WW-Absatz-Standardschriftart111111111111111111111">
    <w:name w:val="WW-Absatz-Standardschriftart111111111111111111111"/>
    <w:rsid w:val="00EA5677"/>
  </w:style>
  <w:style w:type="character" w:customStyle="1" w:styleId="WW-Absatz-Standardschriftart1111111111111111111111">
    <w:name w:val="WW-Absatz-Standardschriftart1111111111111111111111"/>
    <w:rsid w:val="00EA5677"/>
  </w:style>
  <w:style w:type="character" w:customStyle="1" w:styleId="WW-Absatz-Standardschriftart11111111111111111111111">
    <w:name w:val="WW-Absatz-Standardschriftart11111111111111111111111"/>
    <w:rsid w:val="00EA5677"/>
  </w:style>
  <w:style w:type="character" w:customStyle="1" w:styleId="31">
    <w:name w:val="Основной шрифт абзаца3"/>
    <w:rsid w:val="00EA5677"/>
  </w:style>
  <w:style w:type="character" w:customStyle="1" w:styleId="WW-Absatz-Standardschriftart111111111111111111111111">
    <w:name w:val="WW-Absatz-Standardschriftart111111111111111111111111"/>
    <w:rsid w:val="00EA5677"/>
  </w:style>
  <w:style w:type="character" w:customStyle="1" w:styleId="WW-Absatz-Standardschriftart1111111111111111111111111">
    <w:name w:val="WW-Absatz-Standardschriftart1111111111111111111111111"/>
    <w:rsid w:val="00EA5677"/>
  </w:style>
  <w:style w:type="character" w:customStyle="1" w:styleId="WW-Absatz-Standardschriftart11111111111111111111111111">
    <w:name w:val="WW-Absatz-Standardschriftart11111111111111111111111111"/>
    <w:rsid w:val="00EA5677"/>
  </w:style>
  <w:style w:type="character" w:customStyle="1" w:styleId="WW-Absatz-Standardschriftart111111111111111111111111111">
    <w:name w:val="WW-Absatz-Standardschriftart111111111111111111111111111"/>
    <w:rsid w:val="00EA5677"/>
  </w:style>
  <w:style w:type="character" w:customStyle="1" w:styleId="WW-Absatz-Standardschriftart1111111111111111111111111111">
    <w:name w:val="WW-Absatz-Standardschriftart1111111111111111111111111111"/>
    <w:rsid w:val="00EA5677"/>
  </w:style>
  <w:style w:type="character" w:customStyle="1" w:styleId="WW-Absatz-Standardschriftart11111111111111111111111111111">
    <w:name w:val="WW-Absatz-Standardschriftart11111111111111111111111111111"/>
    <w:rsid w:val="00EA5677"/>
  </w:style>
  <w:style w:type="character" w:customStyle="1" w:styleId="21">
    <w:name w:val="Основной шрифт абзаца2"/>
    <w:rsid w:val="00EA5677"/>
  </w:style>
  <w:style w:type="character" w:customStyle="1" w:styleId="11">
    <w:name w:val="Основной шрифт абзаца1"/>
    <w:rsid w:val="00EA5677"/>
  </w:style>
  <w:style w:type="character" w:customStyle="1" w:styleId="FootnoteSymbol">
    <w:name w:val="Footnote Symbol"/>
    <w:rsid w:val="00EA5677"/>
    <w:rPr>
      <w:vertAlign w:val="superscript"/>
    </w:rPr>
  </w:style>
  <w:style w:type="character" w:styleId="a4">
    <w:name w:val="page number"/>
    <w:basedOn w:val="11"/>
    <w:rsid w:val="00EA5677"/>
  </w:style>
  <w:style w:type="character" w:customStyle="1" w:styleId="Internetlink">
    <w:name w:val="Internet link"/>
    <w:rsid w:val="00EA5677"/>
    <w:rPr>
      <w:color w:val="0000FF"/>
      <w:u w:val="single"/>
    </w:rPr>
  </w:style>
  <w:style w:type="character" w:customStyle="1" w:styleId="EndnoteSymbol">
    <w:name w:val="Endnote Symbol"/>
    <w:rsid w:val="00EA5677"/>
    <w:rPr>
      <w:vertAlign w:val="superscript"/>
    </w:rPr>
  </w:style>
  <w:style w:type="character" w:customStyle="1" w:styleId="12">
    <w:name w:val="Знак сноски1"/>
    <w:rsid w:val="00EA5677"/>
    <w:rPr>
      <w:vertAlign w:val="superscript"/>
    </w:rPr>
  </w:style>
  <w:style w:type="character" w:customStyle="1" w:styleId="13">
    <w:name w:val="Знак концевой сноски1"/>
    <w:rsid w:val="00EA5677"/>
    <w:rPr>
      <w:vertAlign w:val="superscript"/>
    </w:rPr>
  </w:style>
  <w:style w:type="character" w:customStyle="1" w:styleId="22">
    <w:name w:val="Знак сноски2"/>
    <w:rsid w:val="00EA5677"/>
    <w:rPr>
      <w:vertAlign w:val="superscript"/>
    </w:rPr>
  </w:style>
  <w:style w:type="character" w:customStyle="1" w:styleId="23">
    <w:name w:val="Знак концевой сноски2"/>
    <w:rsid w:val="00EA5677"/>
    <w:rPr>
      <w:vertAlign w:val="superscript"/>
    </w:rPr>
  </w:style>
  <w:style w:type="character" w:customStyle="1" w:styleId="NumberingSymbols">
    <w:name w:val="Numbering Symbols"/>
    <w:rsid w:val="00EA5677"/>
    <w:rPr>
      <w:rFonts w:ascii="Times New Roman" w:hAnsi="Times New Roman"/>
    </w:rPr>
  </w:style>
  <w:style w:type="character" w:customStyle="1" w:styleId="WW8Num9z2">
    <w:name w:val="WW8Num9z2"/>
    <w:rsid w:val="00EA5677"/>
    <w:rPr>
      <w:rFonts w:ascii="Segoe UI" w:hAnsi="Segoe UI"/>
    </w:rPr>
  </w:style>
  <w:style w:type="character" w:customStyle="1" w:styleId="StrongEmphasis">
    <w:name w:val="Strong Emphasis"/>
    <w:rsid w:val="00EA5677"/>
    <w:rPr>
      <w:b/>
      <w:bCs/>
    </w:rPr>
  </w:style>
  <w:style w:type="character" w:customStyle="1" w:styleId="BulletSymbols">
    <w:name w:val="Bullet Symbols"/>
    <w:rsid w:val="00EA5677"/>
    <w:rPr>
      <w:rFonts w:ascii="OpenSymbol" w:eastAsia="OpenSymbol" w:hAnsi="OpenSymbol" w:cs="OpenSymbol"/>
    </w:rPr>
  </w:style>
  <w:style w:type="character" w:customStyle="1" w:styleId="WW8Num19z0">
    <w:name w:val="WW8Num19z0"/>
    <w:rsid w:val="00EA5677"/>
    <w:rPr>
      <w:rFonts w:ascii="Segoe UI" w:hAnsi="Segoe UI" w:cs="StarSymbol"/>
      <w:sz w:val="18"/>
      <w:szCs w:val="18"/>
    </w:rPr>
  </w:style>
  <w:style w:type="character" w:customStyle="1" w:styleId="WW8Num19z1">
    <w:name w:val="WW8Num19z1"/>
    <w:rsid w:val="00EA5677"/>
    <w:rPr>
      <w:rFonts w:ascii="OpenSymbol" w:hAnsi="OpenSymbol" w:cs="StarSymbol"/>
      <w:sz w:val="18"/>
      <w:szCs w:val="18"/>
    </w:rPr>
  </w:style>
  <w:style w:type="character" w:customStyle="1" w:styleId="WW8Num19z3">
    <w:name w:val="WW8Num19z3"/>
    <w:rsid w:val="00EA5677"/>
    <w:rPr>
      <w:rFonts w:ascii="Symbol" w:hAnsi="Symbol" w:cs="StarSymbol"/>
      <w:sz w:val="18"/>
      <w:szCs w:val="18"/>
    </w:rPr>
  </w:style>
  <w:style w:type="character" w:customStyle="1" w:styleId="WW8Num25z0">
    <w:name w:val="WW8Num25z0"/>
    <w:rsid w:val="00EA5677"/>
    <w:rPr>
      <w:rFonts w:ascii="Segoe UI" w:hAnsi="Segoe UI" w:cs="StarSymbol"/>
      <w:sz w:val="18"/>
      <w:szCs w:val="18"/>
    </w:rPr>
  </w:style>
  <w:style w:type="character" w:customStyle="1" w:styleId="apple-style-span">
    <w:name w:val="apple-style-span"/>
    <w:basedOn w:val="21"/>
    <w:rsid w:val="00EA5677"/>
  </w:style>
  <w:style w:type="character" w:styleId="a5">
    <w:name w:val="Hyperlink"/>
    <w:rsid w:val="00EA5677"/>
    <w:rPr>
      <w:color w:val="000080"/>
      <w:u w:val="single"/>
    </w:rPr>
  </w:style>
  <w:style w:type="character" w:customStyle="1" w:styleId="a6">
    <w:name w:val="Символ нумерации"/>
    <w:rsid w:val="00EA5677"/>
  </w:style>
  <w:style w:type="character" w:styleId="a7">
    <w:name w:val="line number"/>
    <w:rsid w:val="00EA5677"/>
  </w:style>
  <w:style w:type="paragraph" w:customStyle="1" w:styleId="a8">
    <w:name w:val="Заголовок"/>
    <w:basedOn w:val="a"/>
    <w:next w:val="a9"/>
    <w:rsid w:val="00EA5677"/>
    <w:pPr>
      <w:keepNext/>
      <w:spacing w:before="240" w:after="120"/>
    </w:pPr>
    <w:rPr>
      <w:rFonts w:cs="Tahoma"/>
      <w:sz w:val="28"/>
      <w:szCs w:val="28"/>
    </w:rPr>
  </w:style>
  <w:style w:type="paragraph" w:styleId="a9">
    <w:name w:val="Body Text"/>
    <w:basedOn w:val="a"/>
    <w:link w:val="aa"/>
    <w:rsid w:val="00EA5677"/>
    <w:pPr>
      <w:spacing w:after="120"/>
    </w:pPr>
  </w:style>
  <w:style w:type="character" w:customStyle="1" w:styleId="aa">
    <w:name w:val="Основной текст Знак"/>
    <w:basedOn w:val="a1"/>
    <w:link w:val="a9"/>
    <w:rsid w:val="00EA5677"/>
    <w:rPr>
      <w:rFonts w:ascii="Arial" w:eastAsia="Lucida Sans Unicode" w:hAnsi="Arial" w:cs="Arial"/>
      <w:kern w:val="1"/>
      <w:sz w:val="21"/>
      <w:szCs w:val="24"/>
      <w:lang w:eastAsia="ar-SA"/>
    </w:rPr>
  </w:style>
  <w:style w:type="paragraph" w:styleId="ab">
    <w:name w:val="List"/>
    <w:basedOn w:val="Textbody"/>
    <w:rsid w:val="00EA5677"/>
    <w:rPr>
      <w:rFonts w:cs="Tahoma"/>
    </w:rPr>
  </w:style>
  <w:style w:type="paragraph" w:customStyle="1" w:styleId="80">
    <w:name w:val="Название8"/>
    <w:basedOn w:val="a"/>
    <w:rsid w:val="00EA5677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81">
    <w:name w:val="Указатель8"/>
    <w:basedOn w:val="a"/>
    <w:rsid w:val="00EA5677"/>
    <w:pPr>
      <w:suppressLineNumbers/>
    </w:pPr>
    <w:rPr>
      <w:rFonts w:cs="Tahoma"/>
    </w:rPr>
  </w:style>
  <w:style w:type="paragraph" w:customStyle="1" w:styleId="Standard">
    <w:name w:val="Standard"/>
    <w:rsid w:val="00EA567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0">
    <w:name w:val="Title"/>
    <w:basedOn w:val="Standard"/>
    <w:next w:val="Textbody"/>
    <w:link w:val="ac"/>
    <w:qFormat/>
    <w:rsid w:val="00EA5677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character" w:customStyle="1" w:styleId="ac">
    <w:name w:val="Название Знак"/>
    <w:basedOn w:val="a1"/>
    <w:link w:val="a0"/>
    <w:rsid w:val="00EA5677"/>
    <w:rPr>
      <w:rFonts w:ascii="Arial" w:eastAsia="SimSun" w:hAnsi="Arial" w:cs="Tahoma"/>
      <w:kern w:val="1"/>
      <w:sz w:val="28"/>
      <w:szCs w:val="28"/>
      <w:lang w:eastAsia="ar-SA"/>
    </w:rPr>
  </w:style>
  <w:style w:type="paragraph" w:styleId="ad">
    <w:name w:val="Subtitle"/>
    <w:basedOn w:val="a0"/>
    <w:next w:val="Textbody"/>
    <w:link w:val="ae"/>
    <w:qFormat/>
    <w:rsid w:val="00EA5677"/>
    <w:pPr>
      <w:jc w:val="center"/>
    </w:pPr>
    <w:rPr>
      <w:i/>
      <w:iCs/>
    </w:rPr>
  </w:style>
  <w:style w:type="character" w:customStyle="1" w:styleId="ae">
    <w:name w:val="Подзаголовок Знак"/>
    <w:basedOn w:val="a1"/>
    <w:link w:val="ad"/>
    <w:rsid w:val="00EA5677"/>
    <w:rPr>
      <w:rFonts w:ascii="Arial" w:eastAsia="SimSun" w:hAnsi="Arial" w:cs="Tahoma"/>
      <w:i/>
      <w:iCs/>
      <w:kern w:val="1"/>
      <w:sz w:val="28"/>
      <w:szCs w:val="28"/>
      <w:lang w:eastAsia="ar-SA"/>
    </w:rPr>
  </w:style>
  <w:style w:type="paragraph" w:customStyle="1" w:styleId="Textbody">
    <w:name w:val="Text body"/>
    <w:basedOn w:val="Standard"/>
    <w:rsid w:val="00EA5677"/>
    <w:pPr>
      <w:jc w:val="both"/>
    </w:pPr>
    <w:rPr>
      <w:color w:val="000000"/>
      <w:sz w:val="28"/>
      <w:szCs w:val="28"/>
    </w:rPr>
  </w:style>
  <w:style w:type="paragraph" w:customStyle="1" w:styleId="14">
    <w:name w:val="Название объекта1"/>
    <w:basedOn w:val="Standard"/>
    <w:rsid w:val="00EA5677"/>
    <w:pPr>
      <w:suppressLineNumbers/>
      <w:spacing w:before="120" w:after="120"/>
    </w:pPr>
    <w:rPr>
      <w:rFonts w:ascii="Arial" w:hAnsi="Arial" w:cs="Tahoma"/>
      <w:i/>
      <w:iCs/>
    </w:rPr>
  </w:style>
  <w:style w:type="paragraph" w:customStyle="1" w:styleId="Index">
    <w:name w:val="Index"/>
    <w:basedOn w:val="Standard"/>
    <w:rsid w:val="00EA5677"/>
    <w:pPr>
      <w:suppressLineNumbers/>
    </w:pPr>
    <w:rPr>
      <w:rFonts w:ascii="Arial" w:hAnsi="Arial" w:cs="Tahoma"/>
    </w:rPr>
  </w:style>
  <w:style w:type="paragraph" w:customStyle="1" w:styleId="70">
    <w:name w:val="Название7"/>
    <w:basedOn w:val="Standard"/>
    <w:rsid w:val="00EA5677"/>
    <w:pPr>
      <w:suppressLineNumbers/>
      <w:spacing w:before="120" w:after="120"/>
    </w:pPr>
    <w:rPr>
      <w:rFonts w:cs="Mangal"/>
      <w:i/>
      <w:iCs/>
    </w:rPr>
  </w:style>
  <w:style w:type="paragraph" w:customStyle="1" w:styleId="71">
    <w:name w:val="Указатель7"/>
    <w:basedOn w:val="Standard"/>
    <w:rsid w:val="00EA5677"/>
    <w:pPr>
      <w:suppressLineNumbers/>
    </w:pPr>
    <w:rPr>
      <w:rFonts w:cs="Mangal"/>
    </w:rPr>
  </w:style>
  <w:style w:type="paragraph" w:customStyle="1" w:styleId="62">
    <w:name w:val="Название6"/>
    <w:basedOn w:val="Standard"/>
    <w:rsid w:val="00EA5677"/>
    <w:pPr>
      <w:suppressLineNumbers/>
      <w:spacing w:before="120" w:after="120"/>
    </w:pPr>
    <w:rPr>
      <w:rFonts w:cs="Mangal"/>
      <w:i/>
      <w:iCs/>
    </w:rPr>
  </w:style>
  <w:style w:type="paragraph" w:customStyle="1" w:styleId="63">
    <w:name w:val="Указатель6"/>
    <w:basedOn w:val="Standard"/>
    <w:rsid w:val="00EA5677"/>
    <w:pPr>
      <w:suppressLineNumbers/>
    </w:pPr>
    <w:rPr>
      <w:rFonts w:cs="Mangal"/>
    </w:rPr>
  </w:style>
  <w:style w:type="paragraph" w:customStyle="1" w:styleId="52">
    <w:name w:val="Название5"/>
    <w:basedOn w:val="Standard"/>
    <w:rsid w:val="00EA5677"/>
    <w:pPr>
      <w:suppressLineNumbers/>
      <w:spacing w:before="120" w:after="120"/>
    </w:pPr>
    <w:rPr>
      <w:rFonts w:cs="Mangal"/>
      <w:i/>
      <w:iCs/>
    </w:rPr>
  </w:style>
  <w:style w:type="paragraph" w:customStyle="1" w:styleId="53">
    <w:name w:val="Указатель5"/>
    <w:basedOn w:val="Standard"/>
    <w:rsid w:val="00EA5677"/>
    <w:pPr>
      <w:suppressLineNumbers/>
    </w:pPr>
    <w:rPr>
      <w:rFonts w:cs="Mangal"/>
    </w:rPr>
  </w:style>
  <w:style w:type="paragraph" w:customStyle="1" w:styleId="42">
    <w:name w:val="Название4"/>
    <w:basedOn w:val="Standard"/>
    <w:rsid w:val="00EA5677"/>
    <w:pPr>
      <w:suppressLineNumbers/>
      <w:spacing w:before="120" w:after="120"/>
    </w:pPr>
    <w:rPr>
      <w:rFonts w:cs="Tahoma"/>
      <w:i/>
      <w:iCs/>
    </w:rPr>
  </w:style>
  <w:style w:type="paragraph" w:customStyle="1" w:styleId="43">
    <w:name w:val="Указатель4"/>
    <w:basedOn w:val="Standard"/>
    <w:rsid w:val="00EA5677"/>
    <w:pPr>
      <w:suppressLineNumbers/>
    </w:pPr>
    <w:rPr>
      <w:rFonts w:cs="Tahoma"/>
    </w:rPr>
  </w:style>
  <w:style w:type="paragraph" w:customStyle="1" w:styleId="32">
    <w:name w:val="Название3"/>
    <w:basedOn w:val="Standard"/>
    <w:rsid w:val="00EA5677"/>
    <w:pPr>
      <w:suppressLineNumbers/>
      <w:spacing w:before="120" w:after="120"/>
    </w:pPr>
    <w:rPr>
      <w:rFonts w:cs="Tahoma"/>
      <w:i/>
      <w:iCs/>
    </w:rPr>
  </w:style>
  <w:style w:type="paragraph" w:customStyle="1" w:styleId="33">
    <w:name w:val="Указатель3"/>
    <w:basedOn w:val="Standard"/>
    <w:rsid w:val="00EA5677"/>
    <w:pPr>
      <w:suppressLineNumbers/>
    </w:pPr>
    <w:rPr>
      <w:rFonts w:cs="Tahoma"/>
    </w:rPr>
  </w:style>
  <w:style w:type="paragraph" w:customStyle="1" w:styleId="24">
    <w:name w:val="Название2"/>
    <w:basedOn w:val="Standard"/>
    <w:rsid w:val="00EA5677"/>
    <w:pPr>
      <w:suppressLineNumbers/>
      <w:spacing w:before="120" w:after="120"/>
    </w:pPr>
    <w:rPr>
      <w:rFonts w:cs="Tahoma"/>
      <w:i/>
      <w:iCs/>
    </w:rPr>
  </w:style>
  <w:style w:type="paragraph" w:customStyle="1" w:styleId="25">
    <w:name w:val="Указатель2"/>
    <w:basedOn w:val="Standard"/>
    <w:rsid w:val="00EA5677"/>
    <w:pPr>
      <w:suppressLineNumbers/>
    </w:pPr>
    <w:rPr>
      <w:rFonts w:cs="Tahoma"/>
    </w:rPr>
  </w:style>
  <w:style w:type="paragraph" w:customStyle="1" w:styleId="15">
    <w:name w:val="Название1"/>
    <w:basedOn w:val="Standard"/>
    <w:rsid w:val="00EA5677"/>
    <w:pPr>
      <w:suppressLineNumbers/>
      <w:spacing w:before="120" w:after="120"/>
    </w:pPr>
    <w:rPr>
      <w:rFonts w:cs="Tahoma"/>
      <w:i/>
      <w:iCs/>
    </w:rPr>
  </w:style>
  <w:style w:type="paragraph" w:customStyle="1" w:styleId="16">
    <w:name w:val="Указатель1"/>
    <w:basedOn w:val="Standard"/>
    <w:rsid w:val="00EA5677"/>
    <w:pPr>
      <w:suppressLineNumbers/>
    </w:pPr>
    <w:rPr>
      <w:rFonts w:cs="Tahoma"/>
    </w:rPr>
  </w:style>
  <w:style w:type="paragraph" w:customStyle="1" w:styleId="310">
    <w:name w:val="Основной текст с отступом 31"/>
    <w:basedOn w:val="Standard"/>
    <w:rsid w:val="00EA5677"/>
    <w:pPr>
      <w:ind w:firstLine="720"/>
      <w:jc w:val="both"/>
    </w:pPr>
    <w:rPr>
      <w:color w:val="000000"/>
      <w:sz w:val="28"/>
      <w:szCs w:val="28"/>
    </w:rPr>
  </w:style>
  <w:style w:type="paragraph" w:customStyle="1" w:styleId="ConsNormal">
    <w:name w:val="ConsNormal"/>
    <w:rsid w:val="00EA5677"/>
    <w:pPr>
      <w:suppressAutoHyphens/>
      <w:autoSpaceDE w:val="0"/>
      <w:spacing w:after="0" w:line="240" w:lineRule="auto"/>
      <w:ind w:right="19772" w:firstLine="720"/>
      <w:textAlignment w:val="baseline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220">
    <w:name w:val="Основной текст с отступом 22"/>
    <w:basedOn w:val="Standard"/>
    <w:rsid w:val="00EA5677"/>
    <w:pPr>
      <w:ind w:firstLine="720"/>
      <w:jc w:val="both"/>
    </w:pPr>
    <w:rPr>
      <w:sz w:val="28"/>
      <w:szCs w:val="40"/>
    </w:rPr>
  </w:style>
  <w:style w:type="paragraph" w:customStyle="1" w:styleId="Textbodyindent">
    <w:name w:val="Text body indent"/>
    <w:basedOn w:val="Standard"/>
    <w:rsid w:val="00EA5677"/>
    <w:pPr>
      <w:ind w:firstLine="360"/>
      <w:jc w:val="both"/>
    </w:pPr>
    <w:rPr>
      <w:iCs/>
      <w:sz w:val="28"/>
      <w:szCs w:val="40"/>
    </w:rPr>
  </w:style>
  <w:style w:type="paragraph" w:customStyle="1" w:styleId="Footnote">
    <w:name w:val="Footnote"/>
    <w:basedOn w:val="Standard"/>
    <w:rsid w:val="00EA5677"/>
    <w:rPr>
      <w:sz w:val="20"/>
      <w:szCs w:val="20"/>
    </w:rPr>
  </w:style>
  <w:style w:type="paragraph" w:styleId="af">
    <w:name w:val="footer"/>
    <w:basedOn w:val="Standard"/>
    <w:link w:val="af0"/>
    <w:rsid w:val="00EA5677"/>
    <w:pPr>
      <w:ind w:left="125"/>
      <w:jc w:val="both"/>
    </w:pPr>
    <w:rPr>
      <w:sz w:val="16"/>
    </w:rPr>
  </w:style>
  <w:style w:type="character" w:customStyle="1" w:styleId="af0">
    <w:name w:val="Нижний колонтитул Знак"/>
    <w:basedOn w:val="a1"/>
    <w:link w:val="af"/>
    <w:rsid w:val="00EA5677"/>
    <w:rPr>
      <w:rFonts w:ascii="Times New Roman" w:eastAsia="Times New Roman" w:hAnsi="Times New Roman" w:cs="Times New Roman"/>
      <w:kern w:val="1"/>
      <w:sz w:val="16"/>
      <w:szCs w:val="24"/>
      <w:lang w:eastAsia="ar-SA"/>
    </w:rPr>
  </w:style>
  <w:style w:type="paragraph" w:styleId="af1">
    <w:name w:val="header"/>
    <w:basedOn w:val="Standard"/>
    <w:link w:val="af2"/>
    <w:uiPriority w:val="99"/>
    <w:rsid w:val="00EA5677"/>
  </w:style>
  <w:style w:type="character" w:customStyle="1" w:styleId="af2">
    <w:name w:val="Верхний колонтитул Знак"/>
    <w:basedOn w:val="a1"/>
    <w:link w:val="af1"/>
    <w:uiPriority w:val="99"/>
    <w:rsid w:val="00EA567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PlusNormal">
    <w:name w:val="ConsPlusNormal"/>
    <w:rsid w:val="00EA5677"/>
    <w:pPr>
      <w:widowControl w:val="0"/>
      <w:suppressAutoHyphens/>
      <w:autoSpaceDE w:val="0"/>
      <w:spacing w:after="0" w:line="240" w:lineRule="auto"/>
      <w:ind w:firstLine="720"/>
      <w:textAlignment w:val="baseline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EA5677"/>
    <w:pPr>
      <w:widowControl w:val="0"/>
      <w:suppressAutoHyphens/>
      <w:spacing w:after="0" w:line="240" w:lineRule="auto"/>
      <w:textAlignment w:val="baseline"/>
    </w:pPr>
    <w:rPr>
      <w:rFonts w:ascii="Courier New" w:eastAsia="Arial" w:hAnsi="Courier New" w:cs="Times New Roman"/>
      <w:kern w:val="1"/>
      <w:sz w:val="20"/>
      <w:szCs w:val="20"/>
      <w:lang w:eastAsia="ar-SA"/>
    </w:rPr>
  </w:style>
  <w:style w:type="paragraph" w:styleId="af3">
    <w:name w:val="Balloon Text"/>
    <w:basedOn w:val="Standard"/>
    <w:link w:val="af4"/>
    <w:rsid w:val="00EA567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EA567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210">
    <w:name w:val="Основной текст с отступом 21"/>
    <w:basedOn w:val="Standard"/>
    <w:rsid w:val="00EA5677"/>
    <w:pPr>
      <w:ind w:firstLine="851"/>
    </w:pPr>
    <w:rPr>
      <w:sz w:val="28"/>
      <w:szCs w:val="20"/>
    </w:rPr>
  </w:style>
  <w:style w:type="paragraph" w:customStyle="1" w:styleId="Endnote">
    <w:name w:val="Endnote"/>
    <w:basedOn w:val="Standard"/>
    <w:rsid w:val="00EA5677"/>
    <w:rPr>
      <w:sz w:val="20"/>
      <w:szCs w:val="20"/>
    </w:rPr>
  </w:style>
  <w:style w:type="paragraph" w:customStyle="1" w:styleId="TableContents">
    <w:name w:val="Table Contents"/>
    <w:basedOn w:val="Standard"/>
    <w:rsid w:val="00EA5677"/>
    <w:pPr>
      <w:suppressLineNumbers/>
    </w:pPr>
  </w:style>
  <w:style w:type="paragraph" w:customStyle="1" w:styleId="TableHeading">
    <w:name w:val="Table Heading"/>
    <w:basedOn w:val="TableContents"/>
    <w:rsid w:val="00EA5677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EA5677"/>
  </w:style>
  <w:style w:type="paragraph" w:customStyle="1" w:styleId="330">
    <w:name w:val="Основной текст с отступом 33"/>
    <w:basedOn w:val="Standard"/>
    <w:rsid w:val="00EA5677"/>
    <w:pPr>
      <w:widowControl w:val="0"/>
      <w:autoSpaceDE w:val="0"/>
      <w:spacing w:after="120"/>
      <w:ind w:left="283" w:firstLine="720"/>
      <w:jc w:val="both"/>
    </w:pPr>
    <w:rPr>
      <w:rFonts w:ascii="Arial" w:hAnsi="Arial" w:cs="Arial"/>
      <w:sz w:val="16"/>
      <w:szCs w:val="16"/>
    </w:rPr>
  </w:style>
  <w:style w:type="paragraph" w:customStyle="1" w:styleId="230">
    <w:name w:val="Основной текст с отступом 23"/>
    <w:basedOn w:val="Standard"/>
    <w:rsid w:val="00EA5677"/>
    <w:pPr>
      <w:ind w:firstLine="720"/>
      <w:jc w:val="both"/>
    </w:pPr>
    <w:rPr>
      <w:rFonts w:ascii="Arial" w:hAnsi="Arial" w:cs="Arial"/>
      <w:sz w:val="28"/>
      <w:szCs w:val="28"/>
    </w:rPr>
  </w:style>
  <w:style w:type="paragraph" w:styleId="af5">
    <w:name w:val="Normal (Web)"/>
    <w:basedOn w:val="Standard"/>
    <w:rsid w:val="00EA5677"/>
    <w:pPr>
      <w:spacing w:before="100" w:after="100"/>
    </w:pPr>
  </w:style>
  <w:style w:type="paragraph" w:customStyle="1" w:styleId="Standarduser">
    <w:name w:val="Standard (user)"/>
    <w:rsid w:val="00EA5677"/>
    <w:pPr>
      <w:widowControl w:val="0"/>
      <w:suppressAutoHyphens/>
      <w:spacing w:after="0" w:line="240" w:lineRule="auto"/>
      <w:textAlignment w:val="baseline"/>
    </w:pPr>
    <w:rPr>
      <w:rFonts w:ascii="Arial" w:eastAsia="Arial Unicode MS" w:hAnsi="Arial" w:cs="Arial"/>
      <w:kern w:val="1"/>
      <w:sz w:val="21"/>
      <w:szCs w:val="24"/>
      <w:lang w:eastAsia="ar-SA"/>
    </w:rPr>
  </w:style>
  <w:style w:type="paragraph" w:customStyle="1" w:styleId="TableContentsuser">
    <w:name w:val="Table Contents (user)"/>
    <w:basedOn w:val="Standarduser"/>
    <w:rsid w:val="00EA5677"/>
    <w:pPr>
      <w:suppressLineNumbers/>
    </w:pPr>
  </w:style>
  <w:style w:type="paragraph" w:customStyle="1" w:styleId="ConsPlusTitle">
    <w:name w:val="ConsPlusTitle"/>
    <w:basedOn w:val="Standard"/>
    <w:next w:val="ConsPlusNormal"/>
    <w:rsid w:val="00EA5677"/>
    <w:pPr>
      <w:autoSpaceDE w:val="0"/>
    </w:pPr>
    <w:rPr>
      <w:rFonts w:ascii="Arial" w:eastAsia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Standard"/>
    <w:rsid w:val="00EA5677"/>
    <w:pPr>
      <w:autoSpaceDE w:val="0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Standard"/>
    <w:rsid w:val="00EA5677"/>
    <w:pPr>
      <w:autoSpaceDE w:val="0"/>
    </w:pPr>
    <w:rPr>
      <w:rFonts w:ascii="Courier New" w:eastAsia="Courier New" w:hAnsi="Courier New" w:cs="Courier New"/>
      <w:sz w:val="20"/>
      <w:szCs w:val="20"/>
      <w:lang w:eastAsia="hi-IN" w:bidi="hi-IN"/>
    </w:rPr>
  </w:style>
  <w:style w:type="paragraph" w:customStyle="1" w:styleId="17">
    <w:name w:val="Схема документа1"/>
    <w:basedOn w:val="Standard"/>
    <w:rsid w:val="00EA567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320">
    <w:name w:val="Основной текст с отступом 32"/>
    <w:basedOn w:val="Standard"/>
    <w:rsid w:val="00EA5677"/>
    <w:pPr>
      <w:spacing w:after="120"/>
      <w:ind w:left="283"/>
    </w:pPr>
    <w:rPr>
      <w:sz w:val="16"/>
      <w:szCs w:val="16"/>
    </w:rPr>
  </w:style>
  <w:style w:type="paragraph" w:customStyle="1" w:styleId="af6">
    <w:name w:val="Содержимое таблицы"/>
    <w:basedOn w:val="a"/>
    <w:rsid w:val="00EA5677"/>
    <w:pPr>
      <w:suppressLineNumbers/>
    </w:pPr>
  </w:style>
  <w:style w:type="paragraph" w:customStyle="1" w:styleId="af7">
    <w:name w:val="Заголовок таблицы"/>
    <w:basedOn w:val="af6"/>
    <w:rsid w:val="00EA5677"/>
    <w:pPr>
      <w:jc w:val="center"/>
    </w:pPr>
    <w:rPr>
      <w:b/>
      <w:bCs/>
    </w:rPr>
  </w:style>
  <w:style w:type="paragraph" w:customStyle="1" w:styleId="af8">
    <w:name w:val="Содержимое врезки"/>
    <w:basedOn w:val="a9"/>
    <w:rsid w:val="00EA5677"/>
  </w:style>
  <w:style w:type="paragraph" w:customStyle="1" w:styleId="af9">
    <w:name w:val="Знак"/>
    <w:basedOn w:val="a"/>
    <w:rsid w:val="00EA5677"/>
    <w:pPr>
      <w:suppressAutoHyphens w:val="0"/>
      <w:adjustRightInd w:val="0"/>
      <w:spacing w:before="100" w:beforeAutospacing="1" w:after="100" w:afterAutospacing="1" w:line="360" w:lineRule="atLeast"/>
      <w:jc w:val="both"/>
    </w:pPr>
    <w:rPr>
      <w:rFonts w:ascii="Tahoma" w:eastAsia="Times New Roman" w:hAnsi="Tahoma" w:cs="Times New Roman"/>
      <w:kern w:val="0"/>
      <w:sz w:val="20"/>
      <w:szCs w:val="20"/>
      <w:lang w:val="en-US" w:eastAsia="en-US"/>
    </w:rPr>
  </w:style>
  <w:style w:type="paragraph" w:styleId="afa">
    <w:name w:val="footnote text"/>
    <w:basedOn w:val="a"/>
    <w:link w:val="afb"/>
    <w:semiHidden/>
    <w:rsid w:val="00EA5677"/>
    <w:pPr>
      <w:widowControl/>
      <w:suppressAutoHyphens w:val="0"/>
      <w:textAlignment w:val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character" w:customStyle="1" w:styleId="afb">
    <w:name w:val="Текст сноски Знак"/>
    <w:basedOn w:val="a1"/>
    <w:link w:val="afa"/>
    <w:semiHidden/>
    <w:rsid w:val="00EA567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c">
    <w:name w:val="footnote reference"/>
    <w:basedOn w:val="a1"/>
    <w:semiHidden/>
    <w:rsid w:val="00EA5677"/>
    <w:rPr>
      <w:position w:val="0"/>
      <w:vertAlign w:val="superscript"/>
    </w:rPr>
  </w:style>
  <w:style w:type="paragraph" w:styleId="26">
    <w:name w:val="Body Text Indent 2"/>
    <w:basedOn w:val="a"/>
    <w:link w:val="27"/>
    <w:rsid w:val="00EA56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EA5677"/>
    <w:rPr>
      <w:rFonts w:ascii="Arial" w:eastAsia="Lucida Sans Unicode" w:hAnsi="Arial" w:cs="Arial"/>
      <w:kern w:val="1"/>
      <w:sz w:val="21"/>
      <w:szCs w:val="24"/>
      <w:lang w:eastAsia="ar-SA"/>
    </w:rPr>
  </w:style>
  <w:style w:type="paragraph" w:styleId="afd">
    <w:name w:val="Plain Text"/>
    <w:basedOn w:val="a"/>
    <w:link w:val="afe"/>
    <w:rsid w:val="00EA5677"/>
    <w:pPr>
      <w:widowControl/>
      <w:suppressAutoHyphens w:val="0"/>
      <w:textAlignment w:val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customStyle="1" w:styleId="afe">
    <w:name w:val="Текст Знак"/>
    <w:basedOn w:val="a1"/>
    <w:link w:val="afd"/>
    <w:rsid w:val="00EA567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EA5677"/>
    <w:pPr>
      <w:widowControl/>
      <w:suppressAutoHyphens w:val="0"/>
      <w:spacing w:after="160" w:line="240" w:lineRule="exact"/>
      <w:textAlignment w:val="auto"/>
    </w:pPr>
    <w:rPr>
      <w:rFonts w:eastAsia="Times New Roman"/>
      <w:kern w:val="0"/>
      <w:sz w:val="20"/>
      <w:szCs w:val="20"/>
      <w:lang w:eastAsia="ru-RU"/>
    </w:rPr>
  </w:style>
  <w:style w:type="table" w:styleId="aff">
    <w:name w:val="Table Grid"/>
    <w:basedOn w:val="a2"/>
    <w:rsid w:val="00EA5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4">
    <w:name w:val="Body Text Indent 3"/>
    <w:basedOn w:val="a"/>
    <w:link w:val="35"/>
    <w:rsid w:val="00EA5677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rsid w:val="00EA5677"/>
    <w:rPr>
      <w:rFonts w:ascii="Arial" w:eastAsia="Lucida Sans Unicode" w:hAnsi="Arial" w:cs="Arial"/>
      <w:kern w:val="1"/>
      <w:sz w:val="16"/>
      <w:szCs w:val="16"/>
      <w:lang w:eastAsia="ar-SA"/>
    </w:rPr>
  </w:style>
  <w:style w:type="paragraph" w:styleId="aff0">
    <w:name w:val="Body Text Indent"/>
    <w:basedOn w:val="a"/>
    <w:link w:val="aff1"/>
    <w:rsid w:val="00EA5677"/>
    <w:pPr>
      <w:spacing w:after="120"/>
      <w:ind w:left="283"/>
    </w:pPr>
  </w:style>
  <w:style w:type="character" w:customStyle="1" w:styleId="aff1">
    <w:name w:val="Основной текст с отступом Знак"/>
    <w:basedOn w:val="a1"/>
    <w:link w:val="aff0"/>
    <w:rsid w:val="00EA5677"/>
    <w:rPr>
      <w:rFonts w:ascii="Arial" w:eastAsia="Lucida Sans Unicode" w:hAnsi="Arial" w:cs="Arial"/>
      <w:kern w:val="1"/>
      <w:sz w:val="21"/>
      <w:szCs w:val="24"/>
      <w:lang w:eastAsia="ar-SA"/>
    </w:rPr>
  </w:style>
  <w:style w:type="paragraph" w:customStyle="1" w:styleId="aff2">
    <w:name w:val="Знак"/>
    <w:basedOn w:val="a"/>
    <w:rsid w:val="00EA5677"/>
    <w:pPr>
      <w:suppressAutoHyphens w:val="0"/>
      <w:adjustRightInd w:val="0"/>
      <w:spacing w:before="100" w:beforeAutospacing="1" w:after="100" w:afterAutospacing="1" w:line="360" w:lineRule="atLeast"/>
      <w:jc w:val="both"/>
      <w:textAlignment w:val="auto"/>
    </w:pPr>
    <w:rPr>
      <w:rFonts w:ascii="Tahoma" w:eastAsia="Times New Roman" w:hAnsi="Tahoma" w:cs="Times New Roman"/>
      <w:kern w:val="0"/>
      <w:sz w:val="20"/>
      <w:szCs w:val="20"/>
      <w:lang w:val="en-US" w:eastAsia="en-US"/>
    </w:rPr>
  </w:style>
  <w:style w:type="character" w:styleId="aff3">
    <w:name w:val="endnote reference"/>
    <w:basedOn w:val="a1"/>
    <w:semiHidden/>
    <w:rsid w:val="00EA567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psob@inbox.ru" TargetMode="External"/><Relationship Id="rId13" Type="http://schemas.openxmlformats.org/officeDocument/2006/relationships/hyperlink" Target="mailto:IPSOB@INBOX.RU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F3DC416072A059F1C142CE4A5B00BA7C418BA500D5F26CD30C08BCFECP1lCG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C209C35133D524AE8284DC95BC0F789B09A634886FA6EEA3836D1D221F534F7C35D79CFD509B8F6SFX9M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80D713D77853DB4BA9D58E9B2FCBEF5DBE78CD417229C70D1D523B73F2819A8EBDF05A58KF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26gosuslugi.ru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717C9FF052056A31CA8E58EA7DB43226C4A5CE7AB28380D6B675F3AC6F8F2E5C879ACDA07BC5AA4524A317066C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mailto:ipsob@inbox.ru" TargetMode="External"/><Relationship Id="rId14" Type="http://schemas.openxmlformats.org/officeDocument/2006/relationships/hyperlink" Target="http://www.gosuslugi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5BC1B-5905-481B-81FD-9A7B6ED9A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31</Pages>
  <Words>11240</Words>
  <Characters>64071</Characters>
  <Application>Microsoft Office Word</Application>
  <DocSecurity>0</DocSecurity>
  <Lines>533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cg</cp:lastModifiedBy>
  <cp:revision>34</cp:revision>
  <cp:lastPrinted>2016-12-07T12:11:00Z</cp:lastPrinted>
  <dcterms:created xsi:type="dcterms:W3CDTF">2016-12-05T12:55:00Z</dcterms:created>
  <dcterms:modified xsi:type="dcterms:W3CDTF">2016-12-12T08:01:00Z</dcterms:modified>
</cp:coreProperties>
</file>